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1EA86" w14:textId="77777777" w:rsidR="00161D48" w:rsidRPr="0068328E" w:rsidRDefault="00161D48" w:rsidP="0068328E">
      <w:pPr>
        <w:pStyle w:val="PolicyTitleBox"/>
        <w:shd w:val="clear" w:color="000000" w:fill="auto"/>
      </w:pPr>
      <w:r w:rsidRPr="0068328E">
        <w:t>Hermiston School District 8R</w:t>
      </w:r>
    </w:p>
    <w:p w14:paraId="145EEA9A" w14:textId="77777777" w:rsidR="00CC7D46" w:rsidRPr="0068328E" w:rsidRDefault="00CC7D46" w:rsidP="0068328E">
      <w:pPr>
        <w:shd w:val="clear" w:color="000000" w:fill="auto"/>
      </w:pPr>
    </w:p>
    <w:p w14:paraId="185ADA35" w14:textId="77777777" w:rsidR="001E1260" w:rsidRPr="0068328E" w:rsidRDefault="001E1260" w:rsidP="0068328E">
      <w:pPr>
        <w:pStyle w:val="PolicyCode"/>
        <w:shd w:val="clear" w:color="000000" w:fill="auto"/>
      </w:pPr>
      <w:r w:rsidRPr="0068328E">
        <w:t>Code:</w:t>
      </w:r>
      <w:r w:rsidRPr="0068328E">
        <w:tab/>
      </w:r>
      <w:r w:rsidR="00CE2228" w:rsidRPr="0068328E">
        <w:rPr>
          <w:b/>
        </w:rPr>
        <w:t>JGAB</w:t>
      </w:r>
    </w:p>
    <w:p w14:paraId="7071E8EF" w14:textId="77777777" w:rsidR="001E1260" w:rsidRPr="0068328E" w:rsidRDefault="001E1260" w:rsidP="0068328E">
      <w:pPr>
        <w:pStyle w:val="PolicyCode"/>
        <w:shd w:val="clear" w:color="000000" w:fill="auto"/>
      </w:pPr>
      <w:r w:rsidRPr="0068328E">
        <w:t>Adopted:</w:t>
      </w:r>
      <w:r w:rsidRPr="0068328E">
        <w:tab/>
      </w:r>
      <w:r w:rsidR="00CE2228" w:rsidRPr="0068328E">
        <w:t>11/10/14</w:t>
      </w:r>
    </w:p>
    <w:p w14:paraId="59BC8665" w14:textId="73B1E72F" w:rsidR="001E1260" w:rsidRPr="0068328E" w:rsidRDefault="001E1260" w:rsidP="0068328E">
      <w:pPr>
        <w:pStyle w:val="PolicyCode"/>
        <w:shd w:val="clear" w:color="000000" w:fill="auto"/>
      </w:pPr>
      <w:r w:rsidRPr="0068328E">
        <w:t>Revised/Readopted:</w:t>
      </w:r>
      <w:r w:rsidRPr="0068328E">
        <w:tab/>
      </w:r>
      <w:r w:rsidR="00CE2228" w:rsidRPr="0068328E">
        <w:t>7/24/17; 12/11/17</w:t>
      </w:r>
      <w:r w:rsidR="008924D4" w:rsidRPr="0068328E">
        <w:t>; 10/14/19</w:t>
      </w:r>
      <w:r w:rsidR="00A565A5" w:rsidRPr="0068328E">
        <w:t xml:space="preserve">; </w:t>
      </w:r>
      <w:r w:rsidR="00A565A5" w:rsidRPr="0068328E">
        <w:br/>
        <w:t>2/10/20</w:t>
      </w:r>
      <w:r w:rsidR="0068328E">
        <w:t xml:space="preserve">; </w:t>
      </w:r>
      <w:proofErr w:type="gramStart"/>
      <w:r w:rsidR="0068328E">
        <w:t>11/14/22</w:t>
      </w:r>
      <w:proofErr w:type="gramEnd"/>
    </w:p>
    <w:p w14:paraId="307CB2EC" w14:textId="77777777" w:rsidR="001E1260" w:rsidRPr="0068328E" w:rsidRDefault="001E1260" w:rsidP="0068328E">
      <w:pPr>
        <w:pStyle w:val="PolicyCode"/>
        <w:shd w:val="clear" w:color="000000" w:fill="auto"/>
      </w:pPr>
      <w:r w:rsidRPr="0068328E">
        <w:t>Orig. Code:</w:t>
      </w:r>
      <w:r w:rsidRPr="0068328E">
        <w:tab/>
      </w:r>
      <w:r w:rsidR="00CE2228" w:rsidRPr="0068328E">
        <w:t>JGAB</w:t>
      </w:r>
    </w:p>
    <w:p w14:paraId="3AE8E698" w14:textId="77777777" w:rsidR="001E1260" w:rsidRPr="0068328E" w:rsidRDefault="001E1260" w:rsidP="0068328E">
      <w:pPr>
        <w:shd w:val="clear" w:color="000000" w:fill="auto"/>
      </w:pPr>
    </w:p>
    <w:p w14:paraId="13E32D6A" w14:textId="7ED0FAF5" w:rsidR="00EF573E" w:rsidRPr="0068328E" w:rsidRDefault="00CE2228" w:rsidP="0068328E">
      <w:pPr>
        <w:pStyle w:val="PolicyTitle"/>
        <w:shd w:val="clear" w:color="000000" w:fill="auto"/>
      </w:pPr>
      <w:r w:rsidRPr="0068328E">
        <w:t xml:space="preserve">Use of Restraint </w:t>
      </w:r>
      <w:r w:rsidR="000356E8" w:rsidRPr="0068328E">
        <w:t>or</w:t>
      </w:r>
      <w:r w:rsidRPr="0068328E">
        <w:t xml:space="preserve"> Seclusion</w:t>
      </w:r>
      <w:r w:rsidR="00F35BDD" w:rsidRPr="0068328E">
        <w:t>**</w:t>
      </w:r>
    </w:p>
    <w:p w14:paraId="0D51E6F8" w14:textId="77777777" w:rsidR="00EF573E" w:rsidRPr="0068328E" w:rsidRDefault="00EF573E" w:rsidP="0068328E">
      <w:pPr>
        <w:shd w:val="clear" w:color="000000" w:fill="auto"/>
      </w:pPr>
    </w:p>
    <w:p w14:paraId="19928918" w14:textId="38F65B86" w:rsidR="0068328E" w:rsidRPr="0068328E" w:rsidRDefault="0068328E" w:rsidP="0068328E">
      <w:pPr>
        <w:pStyle w:val="PolicyBodyText"/>
        <w:shd w:val="clear" w:color="000000" w:fill="auto"/>
      </w:pPr>
      <w:r w:rsidRPr="0068328E">
        <w:t>The Board is dedicated to the development and application of best practices within the district</w:t>
      </w:r>
      <w:r>
        <w:t>’</w:t>
      </w:r>
      <w:r w:rsidRPr="0068328E">
        <w:t>s public educational/behavioral programs. The Board establishes this policy and its administrative regulation to define the circumstances that must exist and the requirements that must be met prior to, during, and after the use of restraint or seclusion as an intervention with district students.</w:t>
      </w:r>
    </w:p>
    <w:p w14:paraId="25A21E9C" w14:textId="77777777" w:rsidR="0068328E" w:rsidRPr="0068328E" w:rsidRDefault="0068328E" w:rsidP="0068328E">
      <w:pPr>
        <w:shd w:val="clear" w:color="000000" w:fill="auto"/>
        <w:spacing w:line="240" w:lineRule="exact"/>
      </w:pPr>
    </w:p>
    <w:p w14:paraId="577D05AF" w14:textId="77777777" w:rsidR="0068328E" w:rsidRPr="0068328E" w:rsidRDefault="0068328E" w:rsidP="0068328E">
      <w:pPr>
        <w:shd w:val="clear" w:color="000000" w:fill="auto"/>
        <w:spacing w:line="240" w:lineRule="exact"/>
      </w:pPr>
      <w:r w:rsidRPr="0068328E">
        <w:t>The use of the following types of restraint on a student in the district is prohibited:</w:t>
      </w:r>
    </w:p>
    <w:p w14:paraId="7250018F" w14:textId="77777777" w:rsidR="0068328E" w:rsidRPr="0068328E" w:rsidRDefault="0068328E" w:rsidP="0068328E">
      <w:pPr>
        <w:shd w:val="clear" w:color="000000" w:fill="auto"/>
        <w:spacing w:line="240" w:lineRule="exact"/>
      </w:pPr>
    </w:p>
    <w:p w14:paraId="0258B5E0"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Chemical restraint.</w:t>
      </w:r>
    </w:p>
    <w:p w14:paraId="20460DA5"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Mechanical restraint.</w:t>
      </w:r>
    </w:p>
    <w:p w14:paraId="3A86406C"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Prone restraint.</w:t>
      </w:r>
    </w:p>
    <w:p w14:paraId="4B6232AB"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Supine restraint.</w:t>
      </w:r>
    </w:p>
    <w:p w14:paraId="113EB63F" w14:textId="58892EAD" w:rsidR="0068328E" w:rsidRPr="0068328E" w:rsidRDefault="0068328E" w:rsidP="0068328E">
      <w:pPr>
        <w:pStyle w:val="Level1"/>
        <w:numPr>
          <w:ilvl w:val="0"/>
          <w:numId w:val="16"/>
        </w:numPr>
        <w:shd w:val="clear" w:color="000000" w:fill="auto"/>
      </w:pPr>
      <w:r w:rsidRPr="0068328E">
        <w:t>Any restraint that involves the intentional and nonincidental use of a solid object</w:t>
      </w:r>
      <w:bookmarkStart w:id="0" w:name="_Hlk23316871"/>
      <w:bookmarkEnd w:id="0"/>
      <w:r w:rsidRPr="0068328E">
        <w:rPr>
          <w:rStyle w:val="FootnoteReference"/>
        </w:rPr>
        <w:t xml:space="preserve"> </w:t>
      </w:r>
      <w:r w:rsidRPr="0068328E">
        <w:rPr>
          <w:rStyle w:val="FootnoteReference"/>
        </w:rPr>
        <w:footnoteReference w:id="1"/>
      </w:r>
      <w:r w:rsidRPr="0068328E">
        <w:t>, including a wall or the floor, to impede a student</w:t>
      </w:r>
      <w:r>
        <w:t>’</w:t>
      </w:r>
      <w:r w:rsidRPr="0068328E">
        <w:t>s movement, unless the restraint is necessary to prevent an imminent life-threatening injury or to gain control of a weapon.</w:t>
      </w:r>
    </w:p>
    <w:p w14:paraId="2DE2467C" w14:textId="5A684E46" w:rsidR="0068328E" w:rsidRPr="0068328E" w:rsidRDefault="0068328E" w:rsidP="0068328E">
      <w:pPr>
        <w:pStyle w:val="Level1"/>
        <w:numPr>
          <w:ilvl w:val="0"/>
          <w:numId w:val="16"/>
        </w:numPr>
        <w:shd w:val="clear" w:color="000000" w:fill="auto"/>
      </w:pPr>
      <w:r w:rsidRPr="0068328E">
        <w:t>Any restraint that places, or creates a risk of placing, pressure on a student</w:t>
      </w:r>
      <w:r>
        <w:t>’</w:t>
      </w:r>
      <w:r w:rsidRPr="0068328E">
        <w:t xml:space="preserve">s mouth, </w:t>
      </w:r>
      <w:proofErr w:type="gramStart"/>
      <w:r w:rsidRPr="0068328E">
        <w:t>neck</w:t>
      </w:r>
      <w:proofErr w:type="gramEnd"/>
      <w:r w:rsidRPr="0068328E">
        <w:t xml:space="preserve"> or throat.</w:t>
      </w:r>
    </w:p>
    <w:p w14:paraId="5CB6D458" w14:textId="1CD3D541"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Any restraint that places, or creates a risk of placing, pressure on a student</w:t>
      </w:r>
      <w:r>
        <w:rPr>
          <w:rFonts w:eastAsia="SimSun"/>
          <w:szCs w:val="20"/>
        </w:rPr>
        <w:t>’</w:t>
      </w:r>
      <w:r w:rsidRPr="0068328E">
        <w:rPr>
          <w:rFonts w:eastAsia="SimSun"/>
          <w:szCs w:val="20"/>
        </w:rPr>
        <w:t>s mouth, unless the restraint is necessary for the purpose of extracting a body part from a bite.</w:t>
      </w:r>
    </w:p>
    <w:p w14:paraId="6CFD10E1"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Any restraint that impedes, or creates a risk of impeding, breathing.</w:t>
      </w:r>
    </w:p>
    <w:p w14:paraId="437D6A92" w14:textId="38CA0B71"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Any restraint that involves the intentional placement of the hands, feet, elbow, knee or any object on a student</w:t>
      </w:r>
      <w:r>
        <w:rPr>
          <w:rFonts w:eastAsia="SimSun"/>
          <w:szCs w:val="20"/>
        </w:rPr>
        <w:t>’</w:t>
      </w:r>
      <w:r w:rsidRPr="0068328E">
        <w:rPr>
          <w:rFonts w:eastAsia="SimSun"/>
          <w:szCs w:val="20"/>
        </w:rPr>
        <w:t xml:space="preserve">s neck, throat, </w:t>
      </w:r>
      <w:proofErr w:type="gramStart"/>
      <w:r w:rsidRPr="0068328E">
        <w:rPr>
          <w:rFonts w:eastAsia="SimSun"/>
          <w:szCs w:val="20"/>
        </w:rPr>
        <w:t>genitals</w:t>
      </w:r>
      <w:proofErr w:type="gramEnd"/>
      <w:r w:rsidRPr="0068328E">
        <w:rPr>
          <w:rFonts w:eastAsia="SimSun"/>
          <w:szCs w:val="20"/>
        </w:rPr>
        <w:t xml:space="preserve"> or other intimate parts.</w:t>
      </w:r>
    </w:p>
    <w:p w14:paraId="3D6E2CFE"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 xml:space="preserve">Any restraint that causes pressure to be </w:t>
      </w:r>
      <w:proofErr w:type="gramStart"/>
      <w:r w:rsidRPr="0068328E">
        <w:rPr>
          <w:rFonts w:eastAsia="SimSun"/>
          <w:szCs w:val="20"/>
        </w:rPr>
        <w:t>placed, or</w:t>
      </w:r>
      <w:proofErr w:type="gramEnd"/>
      <w:r w:rsidRPr="0068328E">
        <w:rPr>
          <w:rFonts w:eastAsia="SimSun"/>
          <w:szCs w:val="20"/>
        </w:rPr>
        <w:t xml:space="preserve"> creates a risk of causing pressure to be placed, on the stomach or back by a knee, foot or elbow bone.</w:t>
      </w:r>
    </w:p>
    <w:p w14:paraId="46C0F0D4"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Any action designed for the primary purpose of inflicting pain.</w:t>
      </w:r>
    </w:p>
    <w:p w14:paraId="72E3C5B6" w14:textId="77777777" w:rsidR="0068328E" w:rsidRPr="0068328E" w:rsidRDefault="0068328E" w:rsidP="0068328E">
      <w:pPr>
        <w:pStyle w:val="PolicyBodyText"/>
        <w:shd w:val="clear" w:color="000000" w:fill="auto"/>
        <w:spacing w:after="240"/>
      </w:pPr>
      <w:r w:rsidRPr="0068328E">
        <w:t>The use of a seclusion cell is prohibited.</w:t>
      </w:r>
    </w:p>
    <w:p w14:paraId="2724C903" w14:textId="77777777" w:rsidR="0068328E" w:rsidRPr="0068328E" w:rsidRDefault="0068328E" w:rsidP="0068328E">
      <w:pPr>
        <w:shd w:val="clear" w:color="000000" w:fill="auto"/>
        <w:spacing w:line="240" w:lineRule="exact"/>
      </w:pPr>
      <w:r w:rsidRPr="0068328E">
        <w:lastRenderedPageBreak/>
        <w:t xml:space="preserve">Restraint or seclusion may not be used for discipline, punishment, retaliation or convenience of staff, </w:t>
      </w:r>
      <w:proofErr w:type="gramStart"/>
      <w:r w:rsidRPr="0068328E">
        <w:t>contractors</w:t>
      </w:r>
      <w:proofErr w:type="gramEnd"/>
      <w:r w:rsidRPr="0068328E">
        <w:t xml:space="preserve"> or volunteers of the district.</w:t>
      </w:r>
    </w:p>
    <w:p w14:paraId="49402F29" w14:textId="77777777" w:rsidR="0068328E" w:rsidRPr="0068328E" w:rsidRDefault="0068328E" w:rsidP="0068328E">
      <w:pPr>
        <w:shd w:val="clear" w:color="000000" w:fill="auto"/>
        <w:spacing w:line="240" w:lineRule="exact"/>
      </w:pPr>
    </w:p>
    <w:p w14:paraId="3E5E2524" w14:textId="77777777" w:rsidR="0068328E" w:rsidRPr="0068328E" w:rsidRDefault="0068328E" w:rsidP="0068328E">
      <w:pPr>
        <w:shd w:val="clear" w:color="000000" w:fill="auto"/>
        <w:spacing w:after="240" w:line="240" w:lineRule="exact"/>
      </w:pPr>
      <w:r w:rsidRPr="0068328E">
        <w:t>Restraint may be imposed on a student in the district only under the following circumstances:</w:t>
      </w:r>
    </w:p>
    <w:p w14:paraId="3CC3A979" w14:textId="5586921B" w:rsidR="0068328E" w:rsidRPr="0068328E" w:rsidRDefault="0068328E" w:rsidP="0068328E">
      <w:pPr>
        <w:pStyle w:val="Level1"/>
        <w:numPr>
          <w:ilvl w:val="0"/>
          <w:numId w:val="21"/>
        </w:numPr>
        <w:shd w:val="clear" w:color="000000" w:fill="auto"/>
        <w:spacing w:line="240" w:lineRule="exact"/>
      </w:pPr>
      <w:r w:rsidRPr="0068328E">
        <w:t>The student</w:t>
      </w:r>
      <w:r>
        <w:t>’</w:t>
      </w:r>
      <w:r w:rsidRPr="0068328E">
        <w:t>s behavior imposes a reasonable risk of imminent and substantial physical or bodily injury to the student or others; and</w:t>
      </w:r>
    </w:p>
    <w:p w14:paraId="3949672A"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Less restrictive interventions would not be effective.</w:t>
      </w:r>
    </w:p>
    <w:p w14:paraId="500798CA" w14:textId="77777777" w:rsidR="0068328E" w:rsidRPr="0068328E" w:rsidRDefault="0068328E" w:rsidP="0068328E">
      <w:pPr>
        <w:shd w:val="clear" w:color="000000" w:fill="auto"/>
        <w:spacing w:after="240" w:line="240" w:lineRule="exact"/>
        <w:outlineLvl w:val="0"/>
        <w:rPr>
          <w:rFonts w:eastAsia="SimSun"/>
          <w:szCs w:val="20"/>
        </w:rPr>
      </w:pPr>
      <w:r w:rsidRPr="0068328E">
        <w:rPr>
          <w:rFonts w:eastAsia="SimSun"/>
          <w:szCs w:val="20"/>
        </w:rPr>
        <w:t>Seclusion may be used on a student in the district only under the following circumstances:</w:t>
      </w:r>
    </w:p>
    <w:p w14:paraId="4E7D51C0" w14:textId="5F8E926D" w:rsidR="0068328E" w:rsidRPr="0068328E" w:rsidRDefault="0068328E" w:rsidP="0068328E">
      <w:pPr>
        <w:pStyle w:val="Level1"/>
        <w:numPr>
          <w:ilvl w:val="0"/>
          <w:numId w:val="22"/>
        </w:numPr>
        <w:shd w:val="clear" w:color="000000" w:fill="auto"/>
        <w:spacing w:line="240" w:lineRule="exact"/>
      </w:pPr>
      <w:r w:rsidRPr="0068328E">
        <w:t>The student</w:t>
      </w:r>
      <w:r>
        <w:t>’</w:t>
      </w:r>
      <w:r w:rsidRPr="0068328E">
        <w:t>s behavior imposes a reasonable risk of imminent and serious bodily injury to the student or others; and</w:t>
      </w:r>
    </w:p>
    <w:p w14:paraId="38B620D2"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Less restrictive interventions would not be effective.</w:t>
      </w:r>
    </w:p>
    <w:p w14:paraId="3E15EB9C" w14:textId="14F2E8DA" w:rsidR="0068328E" w:rsidRPr="0068328E" w:rsidRDefault="0068328E" w:rsidP="0068328E">
      <w:pPr>
        <w:shd w:val="clear" w:color="000000" w:fill="auto"/>
        <w:spacing w:after="240"/>
      </w:pPr>
      <w:r w:rsidRPr="0068328E">
        <w:t>If restraint or seclusion is used on a student, by trained staff or other staff available in the case of an emergency when trained staff are not immediately available due to the unforeseeable nature of the emergency, e.g., teacher, administrator</w:t>
      </w:r>
      <w:r w:rsidR="002D5235">
        <w:t xml:space="preserve">, </w:t>
      </w:r>
      <w:r w:rsidR="000B3413" w:rsidRPr="002D5235">
        <w:rPr>
          <w:highlight w:val="lightGray"/>
        </w:rPr>
        <w:t>[</w:t>
      </w:r>
      <w:r w:rsidRPr="0068328E">
        <w:t>or volunteer</w:t>
      </w:r>
      <w:r w:rsidR="002D5235">
        <w:t>,</w:t>
      </w:r>
      <w:r w:rsidR="000B3413" w:rsidRPr="002D5235">
        <w:rPr>
          <w:highlight w:val="lightGray"/>
        </w:rPr>
        <w:t>]</w:t>
      </w:r>
      <w:r w:rsidRPr="0068328E">
        <w:t xml:space="preserve"> it will be used only for as long as the student</w:t>
      </w:r>
      <w:r>
        <w:t>’</w:t>
      </w:r>
      <w:r w:rsidRPr="0068328E">
        <w:t>s behavior poses a reasonable risk of imminent and substantial physical or bodily injury to the student or others and less restrictive interventions would not be effective. Students will be continuously monitored by staff for the duration of the restraint or seclusion.</w:t>
      </w:r>
    </w:p>
    <w:p w14:paraId="69FC98E9" w14:textId="77777777" w:rsidR="0068328E" w:rsidRPr="0068328E" w:rsidRDefault="0068328E" w:rsidP="0068328E">
      <w:pPr>
        <w:shd w:val="clear" w:color="000000" w:fill="auto"/>
        <w:spacing w:line="240" w:lineRule="exact"/>
        <w:rPr>
          <w:b/>
        </w:rPr>
      </w:pPr>
      <w:r w:rsidRPr="0068328E">
        <w:rPr>
          <w:b/>
        </w:rPr>
        <w:t>Definitions</w:t>
      </w:r>
    </w:p>
    <w:p w14:paraId="1A83094D" w14:textId="77777777" w:rsidR="0068328E" w:rsidRPr="0068328E" w:rsidRDefault="0068328E" w:rsidP="0068328E">
      <w:pPr>
        <w:shd w:val="clear" w:color="000000" w:fill="auto"/>
        <w:spacing w:line="240" w:lineRule="exact"/>
      </w:pPr>
    </w:p>
    <w:p w14:paraId="30087C9B" w14:textId="32B38B6B" w:rsidR="0068328E" w:rsidRPr="0068328E" w:rsidRDefault="0068328E" w:rsidP="0068328E">
      <w:pPr>
        <w:pStyle w:val="Level1"/>
        <w:numPr>
          <w:ilvl w:val="0"/>
          <w:numId w:val="23"/>
        </w:numPr>
        <w:shd w:val="clear" w:color="000000" w:fill="auto"/>
        <w:tabs>
          <w:tab w:val="left" w:pos="5490"/>
        </w:tabs>
        <w:spacing w:line="240" w:lineRule="exact"/>
      </w:pPr>
      <w:r>
        <w:t>“</w:t>
      </w:r>
      <w:r w:rsidRPr="0068328E">
        <w:t>Restraint</w:t>
      </w:r>
      <w:r>
        <w:t>”</w:t>
      </w:r>
      <w:r w:rsidRPr="0068328E">
        <w:t xml:space="preserve"> means the restriction of a student</w:t>
      </w:r>
      <w:r>
        <w:t>’</w:t>
      </w:r>
      <w:r w:rsidRPr="0068328E">
        <w:t>s actions or movements by holding the student or using pressure or other means.</w:t>
      </w:r>
    </w:p>
    <w:p w14:paraId="50A11189" w14:textId="4141C128" w:rsidR="0068328E" w:rsidRPr="0068328E" w:rsidRDefault="0068328E" w:rsidP="002D5235">
      <w:pPr>
        <w:pStyle w:val="PolicyBodyIndent"/>
      </w:pPr>
      <w:r>
        <w:t>“</w:t>
      </w:r>
      <w:r w:rsidRPr="0068328E">
        <w:t>Restraint</w:t>
      </w:r>
      <w:r>
        <w:t>”</w:t>
      </w:r>
      <w:r w:rsidRPr="0068328E">
        <w:t xml:space="preserve"> does not include: </w:t>
      </w:r>
    </w:p>
    <w:p w14:paraId="4E2A9CB2" w14:textId="4C5E0C2B" w:rsidR="0068328E" w:rsidRPr="0068328E" w:rsidRDefault="0068328E" w:rsidP="002D5235">
      <w:pPr>
        <w:pStyle w:val="Level2"/>
      </w:pPr>
      <w:r w:rsidRPr="0068328E">
        <w:t>Holding a student</w:t>
      </w:r>
      <w:r>
        <w:t>’</w:t>
      </w:r>
      <w:r w:rsidRPr="0068328E">
        <w:t xml:space="preserve">s hand or arm to escort the student safely and without the use of force from one area to </w:t>
      </w:r>
      <w:proofErr w:type="gramStart"/>
      <w:r w:rsidRPr="0068328E">
        <w:t>another;</w:t>
      </w:r>
      <w:proofErr w:type="gramEnd"/>
      <w:r w:rsidRPr="0068328E">
        <w:t xml:space="preserve"> </w:t>
      </w:r>
    </w:p>
    <w:p w14:paraId="53CA3008" w14:textId="77777777" w:rsidR="0068328E" w:rsidRPr="0068328E" w:rsidRDefault="0068328E" w:rsidP="002D5235">
      <w:pPr>
        <w:pStyle w:val="Level2"/>
      </w:pPr>
      <w:r w:rsidRPr="0068328E">
        <w:t xml:space="preserve">Assisting a student to complete a task if the student does not resist the physical contact; or </w:t>
      </w:r>
    </w:p>
    <w:p w14:paraId="0EA174CE" w14:textId="77777777" w:rsidR="0068328E" w:rsidRPr="0068328E" w:rsidRDefault="0068328E" w:rsidP="002D5235">
      <w:pPr>
        <w:pStyle w:val="Level2"/>
      </w:pPr>
      <w:r w:rsidRPr="0068328E">
        <w:t>Providing reasonable intervention with the minimal exertion of force necessary if the intervention does not include a restraint prohibited under Oregon Revised Statute (ORS) 339.288 and the intervention is necessary to:</w:t>
      </w:r>
    </w:p>
    <w:p w14:paraId="630ACAC4" w14:textId="77777777" w:rsidR="0068328E" w:rsidRPr="0068328E" w:rsidRDefault="0068328E" w:rsidP="002D5235">
      <w:pPr>
        <w:pStyle w:val="Level3"/>
      </w:pPr>
      <w:r w:rsidRPr="0068328E">
        <w:t xml:space="preserve">Break up a physical </w:t>
      </w:r>
      <w:proofErr w:type="gramStart"/>
      <w:r w:rsidRPr="0068328E">
        <w:t>fight;</w:t>
      </w:r>
      <w:proofErr w:type="gramEnd"/>
    </w:p>
    <w:p w14:paraId="3011A96E" w14:textId="2044B26F" w:rsidR="0068328E" w:rsidRPr="0068328E" w:rsidRDefault="0068328E" w:rsidP="002D5235">
      <w:pPr>
        <w:pStyle w:val="Level3"/>
      </w:pPr>
      <w:r w:rsidRPr="0068328E">
        <w:t>Interrupt a student</w:t>
      </w:r>
      <w:r>
        <w:t>’</w:t>
      </w:r>
      <w:r w:rsidRPr="0068328E">
        <w:t>s impulsive behavior that threatens the student</w:t>
      </w:r>
      <w:r>
        <w:t>’</w:t>
      </w:r>
      <w:r w:rsidRPr="0068328E">
        <w:t>s immediate safety, including running in front of a vehicle or climbing on unsafe structures or objects; or</w:t>
      </w:r>
    </w:p>
    <w:p w14:paraId="309DADD7" w14:textId="77777777" w:rsidR="0068328E" w:rsidRPr="0068328E" w:rsidRDefault="0068328E" w:rsidP="002D5235">
      <w:pPr>
        <w:pStyle w:val="Level3"/>
      </w:pPr>
      <w:r w:rsidRPr="0068328E">
        <w:t xml:space="preserve">Effectively protect oneself or another from an assault, </w:t>
      </w:r>
      <w:proofErr w:type="gramStart"/>
      <w:r w:rsidRPr="0068328E">
        <w:t>injury</w:t>
      </w:r>
      <w:proofErr w:type="gramEnd"/>
      <w:r w:rsidRPr="0068328E">
        <w:t xml:space="preserve"> or sexual contact with the minimum physical contact necessary for protection. </w:t>
      </w:r>
    </w:p>
    <w:p w14:paraId="2C22D285" w14:textId="5AB280DA" w:rsidR="0068328E" w:rsidRPr="0068328E" w:rsidRDefault="0068328E" w:rsidP="0068328E">
      <w:pPr>
        <w:pStyle w:val="Level1"/>
        <w:numPr>
          <w:ilvl w:val="0"/>
          <w:numId w:val="16"/>
        </w:numPr>
        <w:shd w:val="clear" w:color="000000" w:fill="auto"/>
      </w:pPr>
      <w:r>
        <w:t>“</w:t>
      </w:r>
      <w:r w:rsidRPr="0068328E">
        <w:t>Seclusion</w:t>
      </w:r>
      <w:r>
        <w:t>”</w:t>
      </w:r>
      <w:r w:rsidRPr="0068328E">
        <w:t xml:space="preserve"> means the involuntary confinement of a student alone in a room from which the student is physically prevented from leaving.</w:t>
      </w:r>
      <w:bookmarkStart w:id="1" w:name="_Hlk22912190"/>
      <w:r w:rsidRPr="0068328E">
        <w:t xml:space="preserve"> Seclusion includes, but is not limited to, the involuntary confinement of a student alone in a room with a closed door, whether the door is locked or unlocked.</w:t>
      </w:r>
      <w:bookmarkEnd w:id="1"/>
    </w:p>
    <w:p w14:paraId="4EF301BF" w14:textId="2CA297F0" w:rsidR="0068328E" w:rsidRPr="0068328E" w:rsidRDefault="0068328E" w:rsidP="002D5235">
      <w:pPr>
        <w:pStyle w:val="PolicyBodyIndent"/>
      </w:pPr>
      <w:r>
        <w:t>“</w:t>
      </w:r>
      <w:r w:rsidRPr="0068328E">
        <w:t>Seclusion</w:t>
      </w:r>
      <w:r>
        <w:t>”</w:t>
      </w:r>
      <w:r w:rsidRPr="0068328E">
        <w:t xml:space="preserve"> does not include the removal of a student for a short period of time to provide the student with an opportunity to regain self-control if the student is in a setting from which the student is not physically prevented from leaving</w:t>
      </w:r>
      <w:bookmarkStart w:id="2" w:name="_Hlk22912216"/>
      <w:r w:rsidRPr="0068328E">
        <w:t xml:space="preserve"> , or a student being left alone in a room with a closed door </w:t>
      </w:r>
      <w:r w:rsidRPr="0068328E">
        <w:lastRenderedPageBreak/>
        <w:t>for a brief period of time if the student is left alone for a purpose that is unrelated to the student</w:t>
      </w:r>
      <w:r>
        <w:t>’</w:t>
      </w:r>
      <w:r w:rsidRPr="0068328E">
        <w:t>s behavior</w:t>
      </w:r>
      <w:bookmarkEnd w:id="2"/>
      <w:r w:rsidRPr="0068328E">
        <w:t>.</w:t>
      </w:r>
    </w:p>
    <w:p w14:paraId="5B96D686" w14:textId="0AAF366F" w:rsidR="0068328E" w:rsidRPr="002D5235" w:rsidRDefault="0068328E" w:rsidP="002D5235">
      <w:pPr>
        <w:pStyle w:val="Level1"/>
        <w:numPr>
          <w:ilvl w:val="0"/>
          <w:numId w:val="16"/>
        </w:numPr>
      </w:pPr>
      <w:r w:rsidRPr="002D5235">
        <w:t>“Seclusion cell” means a freestanding, self-contained unit that is used to isolate the student from other students or physically prevent a student from leaving the unit or cause the student to believe that the student is physically prevented from leaving the unit.</w:t>
      </w:r>
    </w:p>
    <w:p w14:paraId="44B0C03A" w14:textId="40A788ED" w:rsidR="0068328E" w:rsidRPr="002D5235" w:rsidRDefault="0068328E" w:rsidP="002D5235">
      <w:pPr>
        <w:pStyle w:val="Level1"/>
      </w:pPr>
      <w:r w:rsidRPr="002D5235">
        <w:t>“Serious bodily injury” means any significant impairment of the physical condition of a person, as determined by qualified medical personnel, whether self-inflicted or inflicted by someone else.</w:t>
      </w:r>
    </w:p>
    <w:p w14:paraId="4BCB39FA" w14:textId="2711EAE0" w:rsidR="0068328E" w:rsidRPr="002D5235" w:rsidRDefault="0068328E" w:rsidP="002D5235">
      <w:pPr>
        <w:pStyle w:val="Level1"/>
      </w:pPr>
      <w:bookmarkStart w:id="3" w:name="_Hlk22911579"/>
      <w:r w:rsidRPr="002D5235">
        <w:t>“Substantial physical or bodily injury” means any impairment of the physical condition of a person that requires some form of medical treatment.</w:t>
      </w:r>
      <w:bookmarkEnd w:id="3"/>
    </w:p>
    <w:p w14:paraId="4E7BFB8B" w14:textId="4E4F1E8C" w:rsidR="0068328E" w:rsidRPr="002D5235" w:rsidRDefault="0068328E" w:rsidP="002D5235">
      <w:pPr>
        <w:pStyle w:val="Level1"/>
      </w:pPr>
      <w:r w:rsidRPr="002D5235">
        <w:t>“Mechanical restraint” means a device used to restrict the movement of a student or the movement or normal function of a portion of the body of a student.</w:t>
      </w:r>
    </w:p>
    <w:p w14:paraId="056DE787" w14:textId="665157D7" w:rsidR="0068328E" w:rsidRPr="0068328E" w:rsidRDefault="0068328E" w:rsidP="002D5235">
      <w:pPr>
        <w:pStyle w:val="PolicyBodyIndent"/>
      </w:pPr>
      <w:r>
        <w:t>“</w:t>
      </w:r>
      <w:r w:rsidRPr="0068328E">
        <w:t>Mechanical restraint</w:t>
      </w:r>
      <w:r>
        <w:t>”</w:t>
      </w:r>
      <w:r w:rsidRPr="0068328E">
        <w:t xml:space="preserve"> does not include:</w:t>
      </w:r>
    </w:p>
    <w:p w14:paraId="6457EC53" w14:textId="77777777" w:rsidR="0068328E" w:rsidRPr="0068328E" w:rsidRDefault="0068328E" w:rsidP="002D5235">
      <w:pPr>
        <w:pStyle w:val="Level2"/>
      </w:pPr>
      <w:r w:rsidRPr="0068328E">
        <w:t>A protective or stabilizing device ordered by a licensed physician; or</w:t>
      </w:r>
    </w:p>
    <w:p w14:paraId="1C121488" w14:textId="77777777" w:rsidR="0068328E" w:rsidRPr="0068328E" w:rsidRDefault="0068328E" w:rsidP="002D5235">
      <w:pPr>
        <w:pStyle w:val="Level2"/>
      </w:pPr>
      <w:r w:rsidRPr="0068328E">
        <w:t>A vehicle safety restraint when used as intended during the transport of a student in a moving vehicle.</w:t>
      </w:r>
    </w:p>
    <w:p w14:paraId="7CAA59DA" w14:textId="3087790E" w:rsidR="0068328E" w:rsidRPr="0068328E" w:rsidRDefault="0068328E" w:rsidP="002D5235">
      <w:pPr>
        <w:pStyle w:val="Level1"/>
      </w:pPr>
      <w:r>
        <w:t>“</w:t>
      </w:r>
      <w:r w:rsidRPr="0068328E">
        <w:t>Chemical restraint</w:t>
      </w:r>
      <w:r>
        <w:t>”</w:t>
      </w:r>
      <w:r w:rsidRPr="0068328E">
        <w:t xml:space="preserve"> means a drug or medication that is used on a student to control behavior or restrict freedom of movement that is not prescribed by a licensed physician or other qualified health professional acting under the professional</w:t>
      </w:r>
      <w:r>
        <w:t>’</w:t>
      </w:r>
      <w:r w:rsidRPr="0068328E">
        <w:t>s scope of practice for standard treatment of the student</w:t>
      </w:r>
      <w:r>
        <w:t>’</w:t>
      </w:r>
      <w:r w:rsidRPr="0068328E">
        <w:t>s medical or psychiatric condition; and administered as prescribed by a licensed physician or other qualified health professional acting under the professional</w:t>
      </w:r>
      <w:r>
        <w:t>’</w:t>
      </w:r>
      <w:r w:rsidRPr="0068328E">
        <w:t>s scope of practice.</w:t>
      </w:r>
    </w:p>
    <w:p w14:paraId="2E460618" w14:textId="3136F7C3" w:rsidR="0068328E" w:rsidRPr="0068328E" w:rsidRDefault="0068328E" w:rsidP="002D5235">
      <w:pPr>
        <w:pStyle w:val="Level1"/>
      </w:pPr>
      <w:r>
        <w:t>“</w:t>
      </w:r>
      <w:r w:rsidRPr="0068328E">
        <w:t>Prone restraint</w:t>
      </w:r>
      <w:r>
        <w:t>”</w:t>
      </w:r>
      <w:r w:rsidRPr="0068328E">
        <w:t xml:space="preserve"> means a restraint in which a student is held face down on the floor.</w:t>
      </w:r>
    </w:p>
    <w:p w14:paraId="4F6490F9" w14:textId="1F820ABB" w:rsidR="0068328E" w:rsidRPr="0068328E" w:rsidRDefault="0068328E" w:rsidP="002D5235">
      <w:pPr>
        <w:pStyle w:val="Level1"/>
      </w:pPr>
      <w:r>
        <w:t>“</w:t>
      </w:r>
      <w:r w:rsidRPr="0068328E">
        <w:t>Supine restraint</w:t>
      </w:r>
      <w:r>
        <w:t>”</w:t>
      </w:r>
      <w:r w:rsidRPr="0068328E">
        <w:t xml:space="preserve"> means a restraint in which a student is held face up on the floor.</w:t>
      </w:r>
    </w:p>
    <w:p w14:paraId="601A7A85" w14:textId="77777777" w:rsidR="0068328E" w:rsidRPr="0068328E" w:rsidRDefault="0068328E" w:rsidP="002D5235">
      <w:pPr>
        <w:pStyle w:val="PolicyBodyText"/>
      </w:pPr>
      <w:r w:rsidRPr="0068328E">
        <w:t>Any student being restrained or secluded within the district whether in an emergency or as a part of a plan shall be constantly monitored by staff for the duration of the intervention. Any room used for seclusion of a student must meet the standards as outlined in Oregon Administrative Rule (OAR) 581-021-0568.</w:t>
      </w:r>
    </w:p>
    <w:p w14:paraId="72DB26E4" w14:textId="77777777" w:rsidR="0068328E" w:rsidRPr="0068328E" w:rsidRDefault="0068328E" w:rsidP="002D5235">
      <w:pPr>
        <w:pStyle w:val="PolicyBodyText"/>
      </w:pPr>
    </w:p>
    <w:p w14:paraId="77EE311F" w14:textId="77777777" w:rsidR="002D5235" w:rsidRPr="00060D4F" w:rsidRDefault="002D5235" w:rsidP="002D5235">
      <w:pPr>
        <w:pStyle w:val="PolicyBodyText"/>
        <w:spacing w:after="240"/>
      </w:pPr>
      <w:bookmarkStart w:id="4" w:name="_Hlk154748538"/>
      <w:r w:rsidRPr="00060D4F">
        <w:t xml:space="preserve">The district shall only utilize a training program for restraint or seclusion to train staff and use in the district which has been approved by the Oregon Department of Education (ODE). </w:t>
      </w:r>
    </w:p>
    <w:p w14:paraId="07DF72B1" w14:textId="77777777" w:rsidR="002D5235" w:rsidRPr="00060D4F" w:rsidRDefault="002D5235" w:rsidP="002D5235">
      <w:pPr>
        <w:pStyle w:val="PolicyBodyText"/>
        <w:spacing w:after="240"/>
      </w:pPr>
      <w:r w:rsidRPr="00060D4F">
        <w:t>The district shall preserve, and may not destroy, any records related to an incident of restraint or seclusion, including an audio or video recording. The records must be preserved in the original format and without alteration in accordance with law.</w:t>
      </w:r>
    </w:p>
    <w:bookmarkEnd w:id="4"/>
    <w:p w14:paraId="608940DA" w14:textId="77777777" w:rsidR="0068328E" w:rsidRPr="0068328E" w:rsidRDefault="0068328E" w:rsidP="002D5235">
      <w:pPr>
        <w:pStyle w:val="PolicyBodyText"/>
      </w:pPr>
      <w:r w:rsidRPr="0068328E">
        <w:t>An annual review of the use of restraint and seclusion during the preceding school year shall be completed and submitted to ODE to ensure compliance with district policies and procedures.</w:t>
      </w:r>
    </w:p>
    <w:p w14:paraId="0C89C616" w14:textId="77777777" w:rsidR="0068328E" w:rsidRPr="0068328E" w:rsidRDefault="0068328E" w:rsidP="0068328E">
      <w:pPr>
        <w:shd w:val="clear" w:color="000000" w:fill="auto"/>
        <w:spacing w:line="240" w:lineRule="exact"/>
      </w:pPr>
    </w:p>
    <w:p w14:paraId="1C80FA22" w14:textId="77777777" w:rsidR="0068328E" w:rsidRPr="0068328E" w:rsidRDefault="0068328E" w:rsidP="0068328E">
      <w:pPr>
        <w:shd w:val="clear" w:color="000000" w:fill="auto"/>
        <w:spacing w:line="240" w:lineRule="exact"/>
      </w:pPr>
      <w:r w:rsidRPr="0068328E">
        <w:t>The results of the review and annual report shall be documented and shall include at a minimum:</w:t>
      </w:r>
    </w:p>
    <w:p w14:paraId="1B08B069" w14:textId="77777777" w:rsidR="0068328E" w:rsidRPr="0068328E" w:rsidRDefault="0068328E" w:rsidP="0068328E">
      <w:pPr>
        <w:shd w:val="clear" w:color="000000" w:fill="auto"/>
        <w:spacing w:line="240" w:lineRule="exact"/>
      </w:pPr>
    </w:p>
    <w:p w14:paraId="37647F9E" w14:textId="77777777" w:rsidR="0068328E" w:rsidRPr="0068328E" w:rsidRDefault="0068328E" w:rsidP="0068328E">
      <w:pPr>
        <w:pStyle w:val="Level1"/>
        <w:numPr>
          <w:ilvl w:val="0"/>
          <w:numId w:val="20"/>
        </w:numPr>
        <w:shd w:val="clear" w:color="000000" w:fill="auto"/>
        <w:spacing w:line="240" w:lineRule="exact"/>
      </w:pPr>
      <w:r w:rsidRPr="0068328E">
        <w:t xml:space="preserve">The total number of incidents involving </w:t>
      </w:r>
      <w:proofErr w:type="gramStart"/>
      <w:r w:rsidRPr="0068328E">
        <w:t>restraint;</w:t>
      </w:r>
      <w:proofErr w:type="gramEnd"/>
    </w:p>
    <w:p w14:paraId="25809137"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 xml:space="preserve">The total number of incidents involving </w:t>
      </w:r>
      <w:proofErr w:type="gramStart"/>
      <w:r w:rsidRPr="0068328E">
        <w:rPr>
          <w:rFonts w:eastAsia="SimSun"/>
          <w:szCs w:val="20"/>
        </w:rPr>
        <w:t>seclusion;</w:t>
      </w:r>
      <w:proofErr w:type="gramEnd"/>
    </w:p>
    <w:p w14:paraId="504FA307"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lastRenderedPageBreak/>
        <w:t xml:space="preserve">The total number of seclusions in a locked </w:t>
      </w:r>
      <w:proofErr w:type="gramStart"/>
      <w:r w:rsidRPr="0068328E">
        <w:rPr>
          <w:rFonts w:eastAsia="SimSun"/>
          <w:szCs w:val="20"/>
        </w:rPr>
        <w:t>room;</w:t>
      </w:r>
      <w:proofErr w:type="gramEnd"/>
    </w:p>
    <w:p w14:paraId="1A2E184A"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 xml:space="preserve">The total number of students placed in </w:t>
      </w:r>
      <w:proofErr w:type="gramStart"/>
      <w:r w:rsidRPr="0068328E">
        <w:rPr>
          <w:rFonts w:eastAsia="SimSun"/>
          <w:szCs w:val="20"/>
        </w:rPr>
        <w:t>restraint;</w:t>
      </w:r>
      <w:proofErr w:type="gramEnd"/>
    </w:p>
    <w:p w14:paraId="75669311"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 xml:space="preserve">The total number of students placed in </w:t>
      </w:r>
      <w:proofErr w:type="gramStart"/>
      <w:r w:rsidRPr="0068328E">
        <w:rPr>
          <w:rFonts w:eastAsia="SimSun"/>
          <w:szCs w:val="20"/>
        </w:rPr>
        <w:t>seclusion;</w:t>
      </w:r>
      <w:proofErr w:type="gramEnd"/>
    </w:p>
    <w:p w14:paraId="7B24D840"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 xml:space="preserve">The total number of incidents that resulted in injuries or death to students or staff as a result of the use of restraint or </w:t>
      </w:r>
      <w:proofErr w:type="gramStart"/>
      <w:r w:rsidRPr="0068328E">
        <w:rPr>
          <w:rFonts w:eastAsia="SimSun"/>
          <w:szCs w:val="20"/>
        </w:rPr>
        <w:t>seclusion;</w:t>
      </w:r>
      <w:proofErr w:type="gramEnd"/>
    </w:p>
    <w:p w14:paraId="4F8910CD"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 xml:space="preserve">The total number of students placed in restraint or seclusion more than 10 times in a school year and an explanation of what steps have been taken by the district to decrease the use of restraint and seclusion for each </w:t>
      </w:r>
      <w:proofErr w:type="gramStart"/>
      <w:r w:rsidRPr="0068328E">
        <w:rPr>
          <w:rFonts w:eastAsia="SimSun"/>
          <w:szCs w:val="20"/>
        </w:rPr>
        <w:t>student;</w:t>
      </w:r>
      <w:proofErr w:type="gramEnd"/>
    </w:p>
    <w:p w14:paraId="5856648F"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 xml:space="preserve">The total number of restraint or seclusion incidents carried out by untrained </w:t>
      </w:r>
      <w:proofErr w:type="gramStart"/>
      <w:r w:rsidRPr="0068328E">
        <w:rPr>
          <w:rFonts w:eastAsia="SimSun"/>
          <w:szCs w:val="20"/>
        </w:rPr>
        <w:t>individuals;</w:t>
      </w:r>
      <w:proofErr w:type="gramEnd"/>
    </w:p>
    <w:p w14:paraId="055CA4DC"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The demographic characteristics</w:t>
      </w:r>
      <w:r w:rsidRPr="0068328E">
        <w:rPr>
          <w:rFonts w:eastAsia="SimSun"/>
          <w:szCs w:val="20"/>
          <w:vertAlign w:val="superscript"/>
        </w:rPr>
        <w:footnoteReference w:id="2"/>
      </w:r>
      <w:r w:rsidRPr="0068328E">
        <w:rPr>
          <w:rFonts w:eastAsia="SimSun"/>
          <w:szCs w:val="20"/>
        </w:rPr>
        <w:t xml:space="preserve"> of all students upon whom restraint or seclusion was </w:t>
      </w:r>
      <w:proofErr w:type="gramStart"/>
      <w:r w:rsidRPr="0068328E">
        <w:rPr>
          <w:rFonts w:eastAsia="SimSun"/>
          <w:szCs w:val="20"/>
        </w:rPr>
        <w:t>imposed;</w:t>
      </w:r>
      <w:proofErr w:type="gramEnd"/>
    </w:p>
    <w:p w14:paraId="4E2D3668" w14:textId="77777777" w:rsidR="0068328E" w:rsidRPr="0068328E" w:rsidRDefault="0068328E" w:rsidP="0068328E">
      <w:pPr>
        <w:numPr>
          <w:ilvl w:val="0"/>
          <w:numId w:val="16"/>
        </w:numPr>
        <w:shd w:val="clear" w:color="000000" w:fill="auto"/>
        <w:spacing w:after="240" w:line="240" w:lineRule="exact"/>
        <w:outlineLvl w:val="0"/>
        <w:rPr>
          <w:rFonts w:eastAsia="SimSun"/>
          <w:szCs w:val="20"/>
        </w:rPr>
      </w:pPr>
      <w:r w:rsidRPr="0068328E">
        <w:rPr>
          <w:rFonts w:eastAsia="SimSun"/>
          <w:szCs w:val="20"/>
        </w:rPr>
        <w:t>The total number of rooms available for use by the district for seclusion of a student and a description of the dimensions and design of the rooms.</w:t>
      </w:r>
    </w:p>
    <w:p w14:paraId="378D0D3F" w14:textId="41DC0D42" w:rsidR="0068328E" w:rsidRPr="0068328E" w:rsidRDefault="0068328E" w:rsidP="0068328E">
      <w:pPr>
        <w:shd w:val="clear" w:color="000000" w:fill="auto"/>
        <w:spacing w:line="240" w:lineRule="exact"/>
      </w:pPr>
      <w:r w:rsidRPr="0068328E">
        <w:t>This annual report shall be made available to the public at the district</w:t>
      </w:r>
      <w:r>
        <w:t>’</w:t>
      </w:r>
      <w:r w:rsidRPr="0068328E">
        <w:t>s main office and on the district</w:t>
      </w:r>
      <w:r>
        <w:t>’</w:t>
      </w:r>
      <w:r w:rsidRPr="0068328E">
        <w:t>s website, and to the Board.</w:t>
      </w:r>
    </w:p>
    <w:p w14:paraId="3941FF15" w14:textId="77777777" w:rsidR="0068328E" w:rsidRPr="0068328E" w:rsidRDefault="0068328E" w:rsidP="0068328E">
      <w:pPr>
        <w:shd w:val="clear" w:color="000000" w:fill="auto"/>
        <w:spacing w:line="240" w:lineRule="exact"/>
      </w:pPr>
    </w:p>
    <w:p w14:paraId="33E39043" w14:textId="77777777" w:rsidR="0068328E" w:rsidRPr="0068328E" w:rsidRDefault="0068328E" w:rsidP="0068328E">
      <w:pPr>
        <w:shd w:val="clear" w:color="000000" w:fill="auto"/>
        <w:spacing w:line="240" w:lineRule="exact"/>
      </w:pPr>
      <w:r w:rsidRPr="0068328E">
        <w:t>At least once each school year the parents and guardians of students of the district shall be notified about how to access the report.</w:t>
      </w:r>
    </w:p>
    <w:p w14:paraId="3C2226B1" w14:textId="77777777" w:rsidR="0068328E" w:rsidRPr="0068328E" w:rsidRDefault="0068328E" w:rsidP="0068328E">
      <w:pPr>
        <w:shd w:val="clear" w:color="000000" w:fill="auto"/>
        <w:spacing w:line="240" w:lineRule="exact"/>
      </w:pPr>
    </w:p>
    <w:p w14:paraId="053331AA" w14:textId="6D891813" w:rsidR="0068328E" w:rsidRPr="0068328E" w:rsidRDefault="0068328E" w:rsidP="0068328E">
      <w:pPr>
        <w:shd w:val="clear" w:color="000000" w:fill="auto"/>
        <w:spacing w:line="240" w:lineRule="exact"/>
      </w:pPr>
      <w:r w:rsidRPr="0068328E">
        <w:t>The district shall investigate all complaints regarding the use of restraint and/or seclusion practices according to the procedures outlined in Board policy KL - Public Complaints and KL-AR - Public Complaint Procedure. The complaint procedure is available at the district</w:t>
      </w:r>
      <w:r>
        <w:t>’</w:t>
      </w:r>
      <w:r w:rsidRPr="0068328E">
        <w:t>s administrative office and is available on the home page of the district</w:t>
      </w:r>
      <w:r>
        <w:t>’</w:t>
      </w:r>
      <w:r w:rsidRPr="0068328E">
        <w:t>s website.</w:t>
      </w:r>
    </w:p>
    <w:p w14:paraId="180506AD" w14:textId="77777777" w:rsidR="0068328E" w:rsidRPr="0068328E" w:rsidRDefault="0068328E" w:rsidP="0068328E">
      <w:pPr>
        <w:shd w:val="clear" w:color="000000" w:fill="auto"/>
        <w:spacing w:line="240" w:lineRule="exact"/>
      </w:pPr>
    </w:p>
    <w:p w14:paraId="13DDCC01" w14:textId="1BDF6CEE" w:rsidR="0068328E" w:rsidRPr="0068328E" w:rsidRDefault="0068328E" w:rsidP="0068328E">
      <w:pPr>
        <w:shd w:val="clear" w:color="000000" w:fill="auto"/>
        <w:spacing w:line="240" w:lineRule="exact"/>
      </w:pPr>
      <w:bookmarkStart w:id="5" w:name="_Hlk154748816"/>
      <w:r w:rsidRPr="0068328E">
        <w:t>The complainant, whether an organization or an individual, may appeal a district</w:t>
      </w:r>
      <w:r>
        <w:t>’</w:t>
      </w:r>
      <w:r w:rsidRPr="0068328E">
        <w:t>s final decision to the Oregon Department of Education pursuant to OAR 581-002-0001 - 581-002-0023</w:t>
      </w:r>
      <w:r w:rsidRPr="00060D4F">
        <w:t>.</w:t>
      </w:r>
      <w:r w:rsidR="00632040" w:rsidRPr="00060D4F">
        <w:t xml:space="preserve"> </w:t>
      </w:r>
      <w:r w:rsidR="0098476C" w:rsidRPr="00060D4F">
        <w:t xml:space="preserve">This appeal process is </w:t>
      </w:r>
      <w:r w:rsidR="00BF5256" w:rsidRPr="00060D4F">
        <w:t xml:space="preserve">represented </w:t>
      </w:r>
      <w:r w:rsidR="0098476C" w:rsidRPr="00060D4F">
        <w:t>in administrative regulation KL-</w:t>
      </w:r>
      <w:proofErr w:type="gramStart"/>
      <w:r w:rsidR="0098476C" w:rsidRPr="00060D4F">
        <w:t>AR(</w:t>
      </w:r>
      <w:proofErr w:type="gramEnd"/>
      <w:r w:rsidR="0098476C" w:rsidRPr="00060D4F">
        <w:t>2) - Appeal to the Deputy Superintendent of Public Instruction.</w:t>
      </w:r>
    </w:p>
    <w:bookmarkEnd w:id="5"/>
    <w:p w14:paraId="3EE7FBD5" w14:textId="77777777" w:rsidR="0068328E" w:rsidRPr="0068328E" w:rsidRDefault="0068328E" w:rsidP="0068328E">
      <w:pPr>
        <w:shd w:val="clear" w:color="000000" w:fill="auto"/>
        <w:spacing w:line="240" w:lineRule="exact"/>
      </w:pPr>
    </w:p>
    <w:p w14:paraId="64B5006E" w14:textId="2C64EB7C" w:rsidR="0068328E" w:rsidRPr="0068328E" w:rsidRDefault="0068328E" w:rsidP="0068328E">
      <w:pPr>
        <w:shd w:val="clear" w:color="000000" w:fill="auto"/>
        <w:spacing w:line="240" w:lineRule="exact"/>
      </w:pPr>
      <w:r w:rsidRPr="0068328E">
        <w:t>The superintendent shall develop administrative regulations to carry out the requirements set forth in this policy and to meet any additional requirements established by law related to the use, reporting, and written documentation of the use of restraint or seclusion by district staff.</w:t>
      </w:r>
      <w:r w:rsidR="00C97F8F" w:rsidRPr="00060D4F">
        <w:t xml:space="preserve"> </w:t>
      </w:r>
      <w:bookmarkStart w:id="6" w:name="_Hlk154748567"/>
      <w:r w:rsidR="00C97F8F" w:rsidRPr="00060D4F">
        <w:t>A staff member who violates this policy or its administrative regulation may be subject to discipline, up to and including dismissal.</w:t>
      </w:r>
      <w:bookmarkEnd w:id="6"/>
    </w:p>
    <w:p w14:paraId="792C7B33" w14:textId="0E8ED551" w:rsidR="00CE2228" w:rsidRPr="0068328E" w:rsidRDefault="00CE2228" w:rsidP="0068328E">
      <w:pPr>
        <w:pStyle w:val="PolicyBodyText"/>
        <w:shd w:val="clear" w:color="000000" w:fill="auto"/>
      </w:pPr>
    </w:p>
    <w:p w14:paraId="4FDF0E99" w14:textId="68E109C2" w:rsidR="0068328E" w:rsidRDefault="00CE2228" w:rsidP="00A16AED">
      <w:pPr>
        <w:pStyle w:val="PolicyBodyText"/>
        <w:shd w:val="clear" w:color="000000" w:fill="auto"/>
      </w:pPr>
      <w:r w:rsidRPr="0068328E">
        <w:t>END OF POLICY</w:t>
      </w:r>
    </w:p>
    <w:p w14:paraId="6B650066" w14:textId="77777777" w:rsidR="00A16AED" w:rsidRDefault="00A16AED" w:rsidP="00A16AED">
      <w:pPr>
        <w:pStyle w:val="PolicyLine"/>
      </w:pPr>
    </w:p>
    <w:p w14:paraId="16626826" w14:textId="77777777" w:rsidR="00A16AED" w:rsidRPr="001B53A3" w:rsidRDefault="00A16AED" w:rsidP="00A16AED">
      <w:pPr>
        <w:pStyle w:val="PolicyReferencesHeading"/>
      </w:pPr>
      <w:r w:rsidRPr="001B53A3">
        <w:t>Legal Reference(s):</w:t>
      </w:r>
    </w:p>
    <w:p w14:paraId="5842475B" w14:textId="77777777" w:rsidR="00A16AED" w:rsidRPr="001B53A3" w:rsidRDefault="00A16AED" w:rsidP="00A16AED">
      <w:pPr>
        <w:pStyle w:val="PolicyReferences"/>
      </w:pPr>
    </w:p>
    <w:p w14:paraId="7A8FB05F" w14:textId="77777777" w:rsidR="00A16AED" w:rsidRDefault="00A16AED" w:rsidP="00A16AED">
      <w:pPr>
        <w:pStyle w:val="PolicyReferences"/>
        <w:rPr>
          <w:rStyle w:val="SYSHYPERTEXT"/>
        </w:rPr>
        <w:sectPr w:rsidR="00A16AED"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7" w:name="Laws"/>
      <w:bookmarkStart w:id="8" w:name="ORS"/>
      <w:bookmarkEnd w:id="7"/>
      <w:bookmarkEnd w:id="8"/>
    </w:p>
    <w:p w14:paraId="15A8345C" w14:textId="77777777" w:rsidR="00A16AED" w:rsidRPr="001B53A3" w:rsidRDefault="00724119" w:rsidP="00A16AED">
      <w:pPr>
        <w:pStyle w:val="PolicyReferences"/>
      </w:pPr>
      <w:hyperlink r:id="rId14" w:history="1">
        <w:r w:rsidR="00A16AED" w:rsidRPr="001B53A3">
          <w:rPr>
            <w:rStyle w:val="Hyperlink"/>
          </w:rPr>
          <w:t>ORS 161</w:t>
        </w:r>
      </w:hyperlink>
      <w:r w:rsidR="00A16AED" w:rsidRPr="001B53A3">
        <w:t>.205</w:t>
      </w:r>
    </w:p>
    <w:p w14:paraId="70ED6492" w14:textId="77777777" w:rsidR="00A16AED" w:rsidRPr="001B53A3" w:rsidRDefault="00724119" w:rsidP="00A16AED">
      <w:pPr>
        <w:pStyle w:val="PolicyReferences"/>
      </w:pPr>
      <w:hyperlink r:id="rId15" w:history="1">
        <w:r w:rsidR="00A16AED" w:rsidRPr="001B53A3">
          <w:rPr>
            <w:rStyle w:val="Hyperlink"/>
          </w:rPr>
          <w:t>ORS 339</w:t>
        </w:r>
      </w:hyperlink>
      <w:r w:rsidR="00A16AED" w:rsidRPr="001B53A3">
        <w:t>.250</w:t>
      </w:r>
    </w:p>
    <w:p w14:paraId="5E3819E4" w14:textId="77777777" w:rsidR="00A16AED" w:rsidRPr="001B53A3" w:rsidRDefault="00724119" w:rsidP="00A16AED">
      <w:pPr>
        <w:pStyle w:val="PolicyReferences"/>
      </w:pPr>
      <w:hyperlink r:id="rId16" w:history="1">
        <w:r w:rsidR="00A16AED" w:rsidRPr="001B53A3">
          <w:rPr>
            <w:rStyle w:val="Hyperlink"/>
          </w:rPr>
          <w:t>ORS 339</w:t>
        </w:r>
      </w:hyperlink>
      <w:r w:rsidR="00A16AED" w:rsidRPr="001B53A3">
        <w:t>.285</w:t>
      </w:r>
    </w:p>
    <w:p w14:paraId="29462C8D" w14:textId="77777777" w:rsidR="00A16AED" w:rsidRPr="001B53A3" w:rsidRDefault="00724119" w:rsidP="00A16AED">
      <w:pPr>
        <w:pStyle w:val="PolicyReferences"/>
      </w:pPr>
      <w:hyperlink r:id="rId17" w:history="1">
        <w:r w:rsidR="00A16AED" w:rsidRPr="001B53A3">
          <w:rPr>
            <w:rStyle w:val="Hyperlink"/>
          </w:rPr>
          <w:t>ORS 339</w:t>
        </w:r>
      </w:hyperlink>
      <w:r w:rsidR="00A16AED" w:rsidRPr="001B53A3">
        <w:t>.288</w:t>
      </w:r>
    </w:p>
    <w:p w14:paraId="0427E635" w14:textId="77777777" w:rsidR="00A16AED" w:rsidRPr="001B53A3" w:rsidRDefault="00724119" w:rsidP="00A16AED">
      <w:pPr>
        <w:pStyle w:val="PolicyReferences"/>
      </w:pPr>
      <w:hyperlink r:id="rId18" w:history="1">
        <w:r w:rsidR="00A16AED" w:rsidRPr="001B53A3">
          <w:rPr>
            <w:rStyle w:val="Hyperlink"/>
          </w:rPr>
          <w:t>ORS 339</w:t>
        </w:r>
      </w:hyperlink>
      <w:r w:rsidR="00A16AED" w:rsidRPr="001B53A3">
        <w:t>.291</w:t>
      </w:r>
    </w:p>
    <w:p w14:paraId="09B72F96" w14:textId="77777777" w:rsidR="00A16AED" w:rsidRPr="001B53A3" w:rsidRDefault="00724119" w:rsidP="00A16AED">
      <w:pPr>
        <w:pStyle w:val="PolicyReferences"/>
      </w:pPr>
      <w:hyperlink r:id="rId19" w:history="1">
        <w:r w:rsidR="00A16AED" w:rsidRPr="001B53A3">
          <w:rPr>
            <w:rStyle w:val="Hyperlink"/>
          </w:rPr>
          <w:t>ORS 339</w:t>
        </w:r>
      </w:hyperlink>
      <w:r w:rsidR="00A16AED" w:rsidRPr="001B53A3">
        <w:t>.294</w:t>
      </w:r>
    </w:p>
    <w:p w14:paraId="53A94709" w14:textId="77777777" w:rsidR="00A16AED" w:rsidRPr="001B53A3" w:rsidRDefault="00724119" w:rsidP="00A16AED">
      <w:pPr>
        <w:pStyle w:val="PolicyReferences"/>
      </w:pPr>
      <w:hyperlink r:id="rId20" w:history="1">
        <w:r w:rsidR="00A16AED" w:rsidRPr="001B53A3">
          <w:rPr>
            <w:rStyle w:val="Hyperlink"/>
          </w:rPr>
          <w:t>ORS 339</w:t>
        </w:r>
      </w:hyperlink>
      <w:r w:rsidR="00A16AED" w:rsidRPr="001B53A3">
        <w:t>.297</w:t>
      </w:r>
    </w:p>
    <w:p w14:paraId="2017114B" w14:textId="77777777" w:rsidR="00A16AED" w:rsidRPr="001B53A3" w:rsidRDefault="00724119" w:rsidP="00A16AED">
      <w:pPr>
        <w:pStyle w:val="PolicyReferences"/>
      </w:pPr>
      <w:hyperlink r:id="rId21" w:history="1">
        <w:r w:rsidR="00A16AED" w:rsidRPr="001B53A3">
          <w:rPr>
            <w:rStyle w:val="Hyperlink"/>
          </w:rPr>
          <w:t>ORS 339</w:t>
        </w:r>
      </w:hyperlink>
      <w:r w:rsidR="00A16AED" w:rsidRPr="001B53A3">
        <w:t>.300</w:t>
      </w:r>
    </w:p>
    <w:p w14:paraId="2FFF28BD" w14:textId="77777777" w:rsidR="00A16AED" w:rsidRPr="001B53A3" w:rsidRDefault="00724119" w:rsidP="00A16AED">
      <w:pPr>
        <w:pStyle w:val="PolicyReferences"/>
      </w:pPr>
      <w:hyperlink r:id="rId22" w:history="1">
        <w:r w:rsidR="00A16AED" w:rsidRPr="001B53A3">
          <w:rPr>
            <w:rStyle w:val="Hyperlink"/>
          </w:rPr>
          <w:t>ORS 339</w:t>
        </w:r>
      </w:hyperlink>
      <w:r w:rsidR="00A16AED" w:rsidRPr="001B53A3">
        <w:t>.303</w:t>
      </w:r>
    </w:p>
    <w:p w14:paraId="6ACAA0DE" w14:textId="77777777" w:rsidR="00A16AED" w:rsidRPr="001B53A3" w:rsidRDefault="00A16AED" w:rsidP="00A16AED">
      <w:pPr>
        <w:pStyle w:val="PolicyReferences"/>
      </w:pPr>
    </w:p>
    <w:bookmarkStart w:id="9" w:name="OAR"/>
    <w:bookmarkEnd w:id="9"/>
    <w:p w14:paraId="7A8A460D" w14:textId="77777777" w:rsidR="00A16AED" w:rsidRPr="001B53A3" w:rsidRDefault="00A16AED" w:rsidP="00A16AED">
      <w:pPr>
        <w:pStyle w:val="PolicyReferences"/>
      </w:pPr>
      <w:r w:rsidRPr="001B53A3">
        <w:fldChar w:fldCharType="begin"/>
      </w:r>
      <w:r w:rsidRPr="001B53A3">
        <w:instrText xml:space="preserve"> HYPERLINK "http://policy.osba.org/orsredir.asp?ors=oar-581" </w:instrText>
      </w:r>
      <w:r w:rsidRPr="001B53A3">
        <w:fldChar w:fldCharType="separate"/>
      </w:r>
      <w:r w:rsidRPr="001B53A3">
        <w:rPr>
          <w:rStyle w:val="Hyperlink"/>
        </w:rPr>
        <w:t>OAR 581</w:t>
      </w:r>
      <w:r w:rsidRPr="001B53A3">
        <w:fldChar w:fldCharType="end"/>
      </w:r>
      <w:r w:rsidRPr="001B53A3">
        <w:t>-021-0061</w:t>
      </w:r>
    </w:p>
    <w:p w14:paraId="25AE6606" w14:textId="77777777" w:rsidR="00A16AED" w:rsidRPr="001B53A3" w:rsidRDefault="00724119" w:rsidP="00A16AED">
      <w:pPr>
        <w:pStyle w:val="PolicyReferences"/>
      </w:pPr>
      <w:hyperlink r:id="rId23" w:history="1">
        <w:r w:rsidR="00A16AED" w:rsidRPr="001B53A3">
          <w:rPr>
            <w:rStyle w:val="Hyperlink"/>
          </w:rPr>
          <w:t>OAR 581</w:t>
        </w:r>
      </w:hyperlink>
      <w:r w:rsidR="00A16AED" w:rsidRPr="001B53A3">
        <w:t>-021-0550</w:t>
      </w:r>
    </w:p>
    <w:p w14:paraId="2E8CAD0D" w14:textId="77777777" w:rsidR="00A16AED" w:rsidRPr="001B53A3" w:rsidRDefault="00724119" w:rsidP="00A16AED">
      <w:pPr>
        <w:pStyle w:val="PolicyReferences"/>
      </w:pPr>
      <w:hyperlink r:id="rId24" w:history="1">
        <w:r w:rsidR="00A16AED" w:rsidRPr="001B53A3">
          <w:rPr>
            <w:rStyle w:val="Hyperlink"/>
          </w:rPr>
          <w:t>OAR 581</w:t>
        </w:r>
      </w:hyperlink>
      <w:r w:rsidR="00A16AED" w:rsidRPr="001B53A3">
        <w:t>-021-0553</w:t>
      </w:r>
    </w:p>
    <w:p w14:paraId="65D7A064" w14:textId="77777777" w:rsidR="00A16AED" w:rsidRPr="001B53A3" w:rsidRDefault="00724119" w:rsidP="00A16AED">
      <w:pPr>
        <w:pStyle w:val="PolicyReferences"/>
      </w:pPr>
      <w:hyperlink r:id="rId25" w:history="1">
        <w:r w:rsidR="00A16AED" w:rsidRPr="001B53A3">
          <w:rPr>
            <w:rStyle w:val="Hyperlink"/>
          </w:rPr>
          <w:t>OAR 581</w:t>
        </w:r>
      </w:hyperlink>
      <w:r w:rsidR="00A16AED" w:rsidRPr="001B53A3">
        <w:t>-021-0556</w:t>
      </w:r>
    </w:p>
    <w:p w14:paraId="1C30FFE9" w14:textId="77777777" w:rsidR="00A16AED" w:rsidRPr="001B53A3" w:rsidRDefault="00724119" w:rsidP="00A16AED">
      <w:pPr>
        <w:pStyle w:val="PolicyReferences"/>
      </w:pPr>
      <w:hyperlink r:id="rId26" w:history="1">
        <w:r w:rsidR="00A16AED" w:rsidRPr="001B53A3">
          <w:rPr>
            <w:rStyle w:val="Hyperlink"/>
          </w:rPr>
          <w:t>OAR 581</w:t>
        </w:r>
      </w:hyperlink>
      <w:r w:rsidR="00A16AED" w:rsidRPr="001B53A3">
        <w:t>-021-0563</w:t>
      </w:r>
    </w:p>
    <w:p w14:paraId="1ED6507C" w14:textId="77777777" w:rsidR="00A16AED" w:rsidRPr="001B53A3" w:rsidRDefault="00724119" w:rsidP="00A16AED">
      <w:pPr>
        <w:pStyle w:val="PolicyReferences"/>
      </w:pPr>
      <w:hyperlink r:id="rId27" w:history="1">
        <w:r w:rsidR="00A16AED" w:rsidRPr="001B53A3">
          <w:rPr>
            <w:rStyle w:val="Hyperlink"/>
          </w:rPr>
          <w:t>OAR 581</w:t>
        </w:r>
      </w:hyperlink>
      <w:r w:rsidR="00A16AED" w:rsidRPr="001B53A3">
        <w:t>-021-0566</w:t>
      </w:r>
    </w:p>
    <w:p w14:paraId="1EDA596D" w14:textId="77777777" w:rsidR="00A16AED" w:rsidRPr="001B53A3" w:rsidRDefault="00724119" w:rsidP="00A16AED">
      <w:pPr>
        <w:pStyle w:val="PolicyReferences"/>
      </w:pPr>
      <w:hyperlink r:id="rId28" w:history="1">
        <w:r w:rsidR="00A16AED" w:rsidRPr="001B53A3">
          <w:rPr>
            <w:rStyle w:val="Hyperlink"/>
          </w:rPr>
          <w:t>OAR 581</w:t>
        </w:r>
      </w:hyperlink>
      <w:r w:rsidR="00A16AED" w:rsidRPr="001B53A3">
        <w:t>-021-0568</w:t>
      </w:r>
    </w:p>
    <w:p w14:paraId="39A55CCD" w14:textId="77777777" w:rsidR="00A16AED" w:rsidRPr="001B53A3" w:rsidRDefault="00724119" w:rsidP="00A16AED">
      <w:pPr>
        <w:pStyle w:val="PolicyReferences"/>
      </w:pPr>
      <w:hyperlink r:id="rId29" w:history="1">
        <w:r w:rsidR="00A16AED" w:rsidRPr="001B53A3">
          <w:rPr>
            <w:rStyle w:val="Hyperlink"/>
          </w:rPr>
          <w:t>OAR 581</w:t>
        </w:r>
      </w:hyperlink>
      <w:r w:rsidR="00A16AED" w:rsidRPr="001B53A3">
        <w:t>-021-0569</w:t>
      </w:r>
    </w:p>
    <w:p w14:paraId="17E5F2C7" w14:textId="77777777" w:rsidR="00A16AED" w:rsidRPr="001B53A3" w:rsidRDefault="00724119" w:rsidP="00A16AED">
      <w:pPr>
        <w:pStyle w:val="PolicyReferences"/>
      </w:pPr>
      <w:hyperlink r:id="rId30" w:history="1">
        <w:r w:rsidR="00A16AED" w:rsidRPr="001B53A3">
          <w:rPr>
            <w:rStyle w:val="Hyperlink"/>
          </w:rPr>
          <w:t>OAR 581</w:t>
        </w:r>
      </w:hyperlink>
      <w:r w:rsidR="00A16AED" w:rsidRPr="001B53A3">
        <w:t>-021-0570</w:t>
      </w:r>
    </w:p>
    <w:p w14:paraId="6B9F68A6" w14:textId="77777777" w:rsidR="00A16AED" w:rsidRPr="001B53A3" w:rsidRDefault="00724119" w:rsidP="00A16AED">
      <w:pPr>
        <w:pStyle w:val="PolicyReferences"/>
      </w:pPr>
      <w:hyperlink r:id="rId31" w:history="1">
        <w:r w:rsidR="00A16AED" w:rsidRPr="001B53A3">
          <w:rPr>
            <w:rStyle w:val="Hyperlink"/>
          </w:rPr>
          <w:t>OAR 581</w:t>
        </w:r>
      </w:hyperlink>
      <w:r w:rsidR="00A16AED" w:rsidRPr="001B53A3">
        <w:t>-022-2267</w:t>
      </w:r>
    </w:p>
    <w:p w14:paraId="756E2B5D" w14:textId="77777777" w:rsidR="00A16AED" w:rsidRDefault="00724119" w:rsidP="00A16AED">
      <w:pPr>
        <w:pStyle w:val="PolicyReferences"/>
        <w:sectPr w:rsidR="00A16AED" w:rsidSect="00A16AED">
          <w:type w:val="continuous"/>
          <w:pgSz w:w="12240" w:h="15840" w:code="1"/>
          <w:pgMar w:top="936" w:right="720" w:bottom="720" w:left="1224" w:header="432" w:footer="720" w:gutter="0"/>
          <w:cols w:num="3" w:space="360"/>
          <w:docGrid w:linePitch="360"/>
        </w:sectPr>
      </w:pPr>
      <w:hyperlink r:id="rId32" w:history="1">
        <w:r w:rsidR="00A16AED" w:rsidRPr="001B53A3">
          <w:rPr>
            <w:rStyle w:val="Hyperlink"/>
          </w:rPr>
          <w:t>OAR 581</w:t>
        </w:r>
      </w:hyperlink>
      <w:r w:rsidR="00A16AED" w:rsidRPr="001B53A3">
        <w:t>-022-2370</w:t>
      </w:r>
      <w:bookmarkStart w:id="10" w:name="LawsEnd"/>
      <w:bookmarkEnd w:id="10"/>
    </w:p>
    <w:p w14:paraId="4E9D9A27" w14:textId="09480505" w:rsidR="0068328E" w:rsidRPr="0068328E" w:rsidRDefault="0068328E" w:rsidP="0068328E">
      <w:pPr>
        <w:pStyle w:val="PolicyReferences"/>
      </w:pPr>
    </w:p>
    <w:sectPr w:rsidR="0068328E" w:rsidRPr="0068328E"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A054" w14:textId="77777777" w:rsidR="00CE2228" w:rsidRDefault="00CE2228" w:rsidP="00FC3907">
      <w:r>
        <w:separator/>
      </w:r>
    </w:p>
  </w:endnote>
  <w:endnote w:type="continuationSeparator" w:id="0">
    <w:p w14:paraId="1AD89FB2" w14:textId="77777777" w:rsidR="00CE2228" w:rsidRDefault="00CE222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BFC0A"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F35BDD" w:rsidRPr="0068328E" w14:paraId="5EACA044" w14:textId="77777777" w:rsidTr="004616AD">
      <w:tc>
        <w:tcPr>
          <w:tcW w:w="2340" w:type="dxa"/>
        </w:tcPr>
        <w:p w14:paraId="57C7977B" w14:textId="0AB08E1B" w:rsidR="00F35BDD" w:rsidRPr="0068328E" w:rsidRDefault="00F35BDD" w:rsidP="004616AD">
          <w:pPr>
            <w:pStyle w:val="Footer"/>
            <w:rPr>
              <w:noProof/>
              <w:sz w:val="20"/>
            </w:rPr>
          </w:pPr>
        </w:p>
      </w:tc>
      <w:tc>
        <w:tcPr>
          <w:tcW w:w="7956" w:type="dxa"/>
        </w:tcPr>
        <w:p w14:paraId="0EF13179" w14:textId="77777777" w:rsidR="00A16AED" w:rsidRDefault="00A16AED" w:rsidP="004616AD">
          <w:pPr>
            <w:pStyle w:val="Footer"/>
            <w:jc w:val="right"/>
          </w:pPr>
          <w:r>
            <w:t>Use of Restraint or Seclusion** – JGAB</w:t>
          </w:r>
        </w:p>
        <w:p w14:paraId="086D2838" w14:textId="1E827C8F" w:rsidR="00F35BDD" w:rsidRPr="0068328E" w:rsidRDefault="00F35BDD" w:rsidP="004616AD">
          <w:pPr>
            <w:pStyle w:val="Footer"/>
            <w:jc w:val="right"/>
            <w:rPr>
              <w:sz w:val="20"/>
            </w:rPr>
          </w:pPr>
          <w:r w:rsidRPr="0068328E">
            <w:rPr>
              <w:bCs/>
              <w:noProof/>
            </w:rPr>
            <w:fldChar w:fldCharType="begin"/>
          </w:r>
          <w:r w:rsidRPr="0068328E">
            <w:rPr>
              <w:bCs/>
              <w:noProof/>
            </w:rPr>
            <w:instrText xml:space="preserve"> PAGE  \* Arabic  \* MERGEFORMAT </w:instrText>
          </w:r>
          <w:r w:rsidRPr="0068328E">
            <w:rPr>
              <w:bCs/>
              <w:noProof/>
            </w:rPr>
            <w:fldChar w:fldCharType="separate"/>
          </w:r>
          <w:r w:rsidRPr="0068328E">
            <w:rPr>
              <w:bCs/>
              <w:noProof/>
            </w:rPr>
            <w:t>1</w:t>
          </w:r>
          <w:r w:rsidRPr="0068328E">
            <w:rPr>
              <w:bCs/>
              <w:noProof/>
            </w:rPr>
            <w:fldChar w:fldCharType="end"/>
          </w:r>
          <w:r w:rsidRPr="0068328E">
            <w:rPr>
              <w:noProof/>
            </w:rPr>
            <w:t>-</w:t>
          </w:r>
          <w:r w:rsidRPr="0068328E">
            <w:rPr>
              <w:bCs/>
              <w:noProof/>
            </w:rPr>
            <w:fldChar w:fldCharType="begin"/>
          </w:r>
          <w:r w:rsidRPr="0068328E">
            <w:rPr>
              <w:bCs/>
              <w:noProof/>
            </w:rPr>
            <w:instrText xml:space="preserve"> NUMPAGES  \* Arabic  \* MERGEFORMAT </w:instrText>
          </w:r>
          <w:r w:rsidRPr="0068328E">
            <w:rPr>
              <w:bCs/>
              <w:noProof/>
            </w:rPr>
            <w:fldChar w:fldCharType="separate"/>
          </w:r>
          <w:r w:rsidRPr="0068328E">
            <w:rPr>
              <w:bCs/>
              <w:noProof/>
            </w:rPr>
            <w:t>1</w:t>
          </w:r>
          <w:r w:rsidRPr="0068328E">
            <w:rPr>
              <w:bCs/>
              <w:noProof/>
            </w:rPr>
            <w:fldChar w:fldCharType="end"/>
          </w:r>
        </w:p>
      </w:tc>
    </w:tr>
  </w:tbl>
  <w:p w14:paraId="1F8D4C30" w14:textId="77777777" w:rsidR="00F35BDD" w:rsidRPr="0068328E" w:rsidRDefault="00F35BDD"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EA75"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83AFE" w14:textId="77777777" w:rsidR="00CE2228" w:rsidRDefault="00CE2228" w:rsidP="00FC3907">
      <w:r>
        <w:separator/>
      </w:r>
    </w:p>
  </w:footnote>
  <w:footnote w:type="continuationSeparator" w:id="0">
    <w:p w14:paraId="54506A83" w14:textId="77777777" w:rsidR="00CE2228" w:rsidRDefault="00CE2228" w:rsidP="00FC3907">
      <w:r>
        <w:continuationSeparator/>
      </w:r>
    </w:p>
  </w:footnote>
  <w:footnote w:id="1">
    <w:p w14:paraId="0EDE64F0" w14:textId="2586AAB0" w:rsidR="0068328E" w:rsidRPr="0068328E" w:rsidRDefault="0068328E" w:rsidP="0068328E">
      <w:pPr>
        <w:pStyle w:val="Level1"/>
        <w:numPr>
          <w:ilvl w:val="0"/>
          <w:numId w:val="0"/>
        </w:numPr>
        <w:tabs>
          <w:tab w:val="left" w:pos="720"/>
        </w:tabs>
        <w:rPr>
          <w:sz w:val="20"/>
          <w:szCs w:val="16"/>
        </w:rPr>
      </w:pPr>
      <w:r>
        <w:rPr>
          <w:rStyle w:val="FootnoteReference"/>
          <w:sz w:val="20"/>
          <w:szCs w:val="16"/>
        </w:rPr>
        <w:footnoteRef/>
      </w:r>
      <w:r>
        <w:rPr>
          <w:sz w:val="20"/>
          <w:szCs w:val="16"/>
        </w:rPr>
        <w:t xml:space="preserve"> </w:t>
      </w:r>
      <w:r w:rsidRPr="0068328E">
        <w:rPr>
          <w:sz w:val="20"/>
          <w:szCs w:val="16"/>
        </w:rPr>
        <w:t>The use of a solid object, including furniture, a wall, or the floor, by district staff performing a restraint is not prohibited if the object is used for the staff</w:t>
      </w:r>
      <w:r>
        <w:rPr>
          <w:sz w:val="20"/>
          <w:szCs w:val="16"/>
        </w:rPr>
        <w:t>’</w:t>
      </w:r>
      <w:r w:rsidRPr="0068328E">
        <w:rPr>
          <w:sz w:val="20"/>
          <w:szCs w:val="16"/>
        </w:rPr>
        <w:t>s own stability or support while performing the restraint and not as a mechanism to apply pressure directly to the student</w:t>
      </w:r>
      <w:r>
        <w:rPr>
          <w:sz w:val="20"/>
          <w:szCs w:val="16"/>
        </w:rPr>
        <w:t>’</w:t>
      </w:r>
      <w:r w:rsidRPr="0068328E">
        <w:rPr>
          <w:sz w:val="20"/>
          <w:szCs w:val="16"/>
        </w:rPr>
        <w:t>s body.</w:t>
      </w:r>
    </w:p>
    <w:p w14:paraId="04D31106" w14:textId="77777777" w:rsidR="0068328E" w:rsidRDefault="0068328E" w:rsidP="0068328E">
      <w:pPr>
        <w:pStyle w:val="FootnoteText"/>
        <w:rPr>
          <w:highlight w:val="darkGray"/>
        </w:rPr>
      </w:pPr>
    </w:p>
  </w:footnote>
  <w:footnote w:id="2">
    <w:p w14:paraId="3040D1BF" w14:textId="77777777" w:rsidR="0068328E" w:rsidRDefault="0068328E" w:rsidP="0068328E">
      <w:pPr>
        <w:pStyle w:val="FootnoteText"/>
        <w:rPr>
          <w:highlight w:val="darkGray"/>
        </w:rPr>
      </w:pPr>
      <w:r>
        <w:rPr>
          <w:rStyle w:val="FootnoteReference"/>
        </w:rPr>
        <w:footnoteRef/>
      </w:r>
      <w:r>
        <w:t xml:space="preserve"> </w:t>
      </w:r>
      <w:r w:rsidRPr="0068328E">
        <w:t xml:space="preserve">Including race, ethnicity, gender, disability status, migrant status, English </w:t>
      </w:r>
      <w:proofErr w:type="gramStart"/>
      <w:r w:rsidRPr="0068328E">
        <w:t>proficiency</w:t>
      </w:r>
      <w:proofErr w:type="gramEnd"/>
      <w:r w:rsidRPr="0068328E">
        <w:t xml:space="preserve"> and status as economically disadvantaged, unless the demographic information would reveal personally identifiable information about an individual student.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895A3" w14:textId="77777777" w:rsidR="00763A99" w:rsidRPr="002D5235"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EEEF" w14:textId="77777777" w:rsidR="00763A99" w:rsidRPr="0068328E" w:rsidRDefault="00763A99" w:rsidP="00CE2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14468"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18C0C408"/>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333293566">
    <w:abstractNumId w:val="7"/>
  </w:num>
  <w:num w:numId="2" w16cid:durableId="577448759">
    <w:abstractNumId w:val="4"/>
  </w:num>
  <w:num w:numId="3" w16cid:durableId="1982423716">
    <w:abstractNumId w:val="4"/>
  </w:num>
  <w:num w:numId="4" w16cid:durableId="376243229">
    <w:abstractNumId w:val="3"/>
  </w:num>
  <w:num w:numId="5" w16cid:durableId="1926644568">
    <w:abstractNumId w:val="3"/>
  </w:num>
  <w:num w:numId="6" w16cid:durableId="460735157">
    <w:abstractNumId w:val="2"/>
  </w:num>
  <w:num w:numId="7" w16cid:durableId="216013065">
    <w:abstractNumId w:val="2"/>
  </w:num>
  <w:num w:numId="8" w16cid:durableId="1317222191">
    <w:abstractNumId w:val="1"/>
  </w:num>
  <w:num w:numId="9" w16cid:durableId="1396664469">
    <w:abstractNumId w:val="1"/>
  </w:num>
  <w:num w:numId="10" w16cid:durableId="1717506283">
    <w:abstractNumId w:val="0"/>
  </w:num>
  <w:num w:numId="11" w16cid:durableId="578638672">
    <w:abstractNumId w:val="0"/>
  </w:num>
  <w:num w:numId="12" w16cid:durableId="1579830271">
    <w:abstractNumId w:val="6"/>
  </w:num>
  <w:num w:numId="13" w16cid:durableId="2090039533">
    <w:abstractNumId w:val="9"/>
  </w:num>
  <w:num w:numId="14" w16cid:durableId="1584026690">
    <w:abstractNumId w:val="8"/>
  </w:num>
  <w:num w:numId="15" w16cid:durableId="997732873">
    <w:abstractNumId w:val="5"/>
  </w:num>
  <w:num w:numId="16" w16cid:durableId="3616332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20592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98215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756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05499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8424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5076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85610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Formatting/>
  <w:defaultTabStop w:val="720"/>
  <w:clickAndTypeStyle w:val="PolicyTitleBox"/>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614D"/>
    <w:rsid w:val="000143A2"/>
    <w:rsid w:val="00017254"/>
    <w:rsid w:val="000204CE"/>
    <w:rsid w:val="00020A33"/>
    <w:rsid w:val="00026726"/>
    <w:rsid w:val="0003172A"/>
    <w:rsid w:val="000356E8"/>
    <w:rsid w:val="000376CE"/>
    <w:rsid w:val="0004008D"/>
    <w:rsid w:val="00044EBE"/>
    <w:rsid w:val="00045667"/>
    <w:rsid w:val="00045A9F"/>
    <w:rsid w:val="000511CD"/>
    <w:rsid w:val="00052BE8"/>
    <w:rsid w:val="000577C7"/>
    <w:rsid w:val="00060D4F"/>
    <w:rsid w:val="000617BB"/>
    <w:rsid w:val="00061939"/>
    <w:rsid w:val="00064E2F"/>
    <w:rsid w:val="0007087A"/>
    <w:rsid w:val="00074380"/>
    <w:rsid w:val="00081E48"/>
    <w:rsid w:val="00083481"/>
    <w:rsid w:val="00092146"/>
    <w:rsid w:val="000934BA"/>
    <w:rsid w:val="00093AF4"/>
    <w:rsid w:val="00093EC6"/>
    <w:rsid w:val="000959CF"/>
    <w:rsid w:val="00095F9B"/>
    <w:rsid w:val="00096B9C"/>
    <w:rsid w:val="000A132A"/>
    <w:rsid w:val="000A196D"/>
    <w:rsid w:val="000A2FE8"/>
    <w:rsid w:val="000A6A9E"/>
    <w:rsid w:val="000B092A"/>
    <w:rsid w:val="000B3413"/>
    <w:rsid w:val="000B40EA"/>
    <w:rsid w:val="000B6A21"/>
    <w:rsid w:val="000B75D8"/>
    <w:rsid w:val="000D3412"/>
    <w:rsid w:val="000D522B"/>
    <w:rsid w:val="000E1161"/>
    <w:rsid w:val="000E71EF"/>
    <w:rsid w:val="000F261A"/>
    <w:rsid w:val="000F30CA"/>
    <w:rsid w:val="000F710F"/>
    <w:rsid w:val="000F7910"/>
    <w:rsid w:val="001024C0"/>
    <w:rsid w:val="0011589A"/>
    <w:rsid w:val="00117DC4"/>
    <w:rsid w:val="00123136"/>
    <w:rsid w:val="00125E1F"/>
    <w:rsid w:val="00127060"/>
    <w:rsid w:val="001307E2"/>
    <w:rsid w:val="001359C3"/>
    <w:rsid w:val="00137065"/>
    <w:rsid w:val="001479B1"/>
    <w:rsid w:val="00151EC6"/>
    <w:rsid w:val="00151F88"/>
    <w:rsid w:val="00156EA7"/>
    <w:rsid w:val="00157DA6"/>
    <w:rsid w:val="00161D48"/>
    <w:rsid w:val="0018025F"/>
    <w:rsid w:val="0018046D"/>
    <w:rsid w:val="00182168"/>
    <w:rsid w:val="00183604"/>
    <w:rsid w:val="00185FED"/>
    <w:rsid w:val="001B53A3"/>
    <w:rsid w:val="001C1D43"/>
    <w:rsid w:val="001C3978"/>
    <w:rsid w:val="001C51B7"/>
    <w:rsid w:val="001C5C15"/>
    <w:rsid w:val="001D2265"/>
    <w:rsid w:val="001D22B8"/>
    <w:rsid w:val="001D2AEE"/>
    <w:rsid w:val="001D4CDA"/>
    <w:rsid w:val="001E1260"/>
    <w:rsid w:val="001E7AE7"/>
    <w:rsid w:val="001F3355"/>
    <w:rsid w:val="001F4D2D"/>
    <w:rsid w:val="00201A6D"/>
    <w:rsid w:val="002051B3"/>
    <w:rsid w:val="00207CD8"/>
    <w:rsid w:val="002108F3"/>
    <w:rsid w:val="00210AD9"/>
    <w:rsid w:val="0021369D"/>
    <w:rsid w:val="00217190"/>
    <w:rsid w:val="00224022"/>
    <w:rsid w:val="0023001A"/>
    <w:rsid w:val="00244188"/>
    <w:rsid w:val="00246025"/>
    <w:rsid w:val="00264AC0"/>
    <w:rsid w:val="0028031C"/>
    <w:rsid w:val="00280B93"/>
    <w:rsid w:val="002821D2"/>
    <w:rsid w:val="00284A5E"/>
    <w:rsid w:val="00285BCA"/>
    <w:rsid w:val="00286D2D"/>
    <w:rsid w:val="00287554"/>
    <w:rsid w:val="00294BCA"/>
    <w:rsid w:val="00297C64"/>
    <w:rsid w:val="002A7657"/>
    <w:rsid w:val="002B079E"/>
    <w:rsid w:val="002B6A38"/>
    <w:rsid w:val="002C6DC5"/>
    <w:rsid w:val="002C77C7"/>
    <w:rsid w:val="002D1980"/>
    <w:rsid w:val="002D5235"/>
    <w:rsid w:val="002D618A"/>
    <w:rsid w:val="002D79D7"/>
    <w:rsid w:val="002E4A30"/>
    <w:rsid w:val="002F0BF1"/>
    <w:rsid w:val="002F4D33"/>
    <w:rsid w:val="002F6E04"/>
    <w:rsid w:val="002F7C67"/>
    <w:rsid w:val="003051BA"/>
    <w:rsid w:val="00305489"/>
    <w:rsid w:val="00306B03"/>
    <w:rsid w:val="00311B2D"/>
    <w:rsid w:val="00321511"/>
    <w:rsid w:val="003233D7"/>
    <w:rsid w:val="003234E0"/>
    <w:rsid w:val="00325724"/>
    <w:rsid w:val="00326A77"/>
    <w:rsid w:val="00332B6B"/>
    <w:rsid w:val="003418F7"/>
    <w:rsid w:val="0034237F"/>
    <w:rsid w:val="0034294A"/>
    <w:rsid w:val="00346329"/>
    <w:rsid w:val="003514E0"/>
    <w:rsid w:val="00351779"/>
    <w:rsid w:val="00354BAF"/>
    <w:rsid w:val="00355C5E"/>
    <w:rsid w:val="00356AE1"/>
    <w:rsid w:val="00363573"/>
    <w:rsid w:val="00363AE7"/>
    <w:rsid w:val="00364D9C"/>
    <w:rsid w:val="00367B06"/>
    <w:rsid w:val="003804C0"/>
    <w:rsid w:val="00385E10"/>
    <w:rsid w:val="00387CD1"/>
    <w:rsid w:val="003915B0"/>
    <w:rsid w:val="003A1097"/>
    <w:rsid w:val="003B3329"/>
    <w:rsid w:val="003B3AB2"/>
    <w:rsid w:val="003B6733"/>
    <w:rsid w:val="003C28A3"/>
    <w:rsid w:val="003D0631"/>
    <w:rsid w:val="003E2544"/>
    <w:rsid w:val="003E30AB"/>
    <w:rsid w:val="003E6E0C"/>
    <w:rsid w:val="003F47ED"/>
    <w:rsid w:val="003F7B66"/>
    <w:rsid w:val="0040510A"/>
    <w:rsid w:val="0040577C"/>
    <w:rsid w:val="00415660"/>
    <w:rsid w:val="00415A69"/>
    <w:rsid w:val="004347FA"/>
    <w:rsid w:val="00440997"/>
    <w:rsid w:val="00443C38"/>
    <w:rsid w:val="004518FA"/>
    <w:rsid w:val="00453EF5"/>
    <w:rsid w:val="00455739"/>
    <w:rsid w:val="00456577"/>
    <w:rsid w:val="00472B26"/>
    <w:rsid w:val="0047503E"/>
    <w:rsid w:val="00481EE4"/>
    <w:rsid w:val="00484B66"/>
    <w:rsid w:val="00490A75"/>
    <w:rsid w:val="0049277F"/>
    <w:rsid w:val="00494174"/>
    <w:rsid w:val="00497D16"/>
    <w:rsid w:val="004A004B"/>
    <w:rsid w:val="004A17B1"/>
    <w:rsid w:val="004C1EE4"/>
    <w:rsid w:val="004C2F7D"/>
    <w:rsid w:val="004C652E"/>
    <w:rsid w:val="004C6EA3"/>
    <w:rsid w:val="004D4B22"/>
    <w:rsid w:val="004E0F32"/>
    <w:rsid w:val="004E24FD"/>
    <w:rsid w:val="004E3582"/>
    <w:rsid w:val="004F53EB"/>
    <w:rsid w:val="005100BF"/>
    <w:rsid w:val="005130E3"/>
    <w:rsid w:val="00514944"/>
    <w:rsid w:val="0051750D"/>
    <w:rsid w:val="00524F11"/>
    <w:rsid w:val="005302B4"/>
    <w:rsid w:val="005342BD"/>
    <w:rsid w:val="00536354"/>
    <w:rsid w:val="00543474"/>
    <w:rsid w:val="005443B6"/>
    <w:rsid w:val="00557B81"/>
    <w:rsid w:val="00557E6B"/>
    <w:rsid w:val="00571F94"/>
    <w:rsid w:val="00573A5C"/>
    <w:rsid w:val="00576805"/>
    <w:rsid w:val="00576D54"/>
    <w:rsid w:val="005805D9"/>
    <w:rsid w:val="00581AF7"/>
    <w:rsid w:val="00594050"/>
    <w:rsid w:val="005A0A48"/>
    <w:rsid w:val="005A4EEB"/>
    <w:rsid w:val="005A6BFA"/>
    <w:rsid w:val="005C07C5"/>
    <w:rsid w:val="005C123A"/>
    <w:rsid w:val="005C1564"/>
    <w:rsid w:val="005C2873"/>
    <w:rsid w:val="005C61AB"/>
    <w:rsid w:val="005D014E"/>
    <w:rsid w:val="005E06B3"/>
    <w:rsid w:val="005E3F0A"/>
    <w:rsid w:val="005E45E9"/>
    <w:rsid w:val="005F3316"/>
    <w:rsid w:val="0060463A"/>
    <w:rsid w:val="0061672C"/>
    <w:rsid w:val="00620A00"/>
    <w:rsid w:val="00621D2B"/>
    <w:rsid w:val="00623500"/>
    <w:rsid w:val="0062603D"/>
    <w:rsid w:val="00632040"/>
    <w:rsid w:val="00634B0E"/>
    <w:rsid w:val="00645006"/>
    <w:rsid w:val="0064785E"/>
    <w:rsid w:val="0065465D"/>
    <w:rsid w:val="00660AC5"/>
    <w:rsid w:val="00662E7C"/>
    <w:rsid w:val="006705C2"/>
    <w:rsid w:val="0067098C"/>
    <w:rsid w:val="006728D3"/>
    <w:rsid w:val="0068328E"/>
    <w:rsid w:val="00684386"/>
    <w:rsid w:val="00685AAF"/>
    <w:rsid w:val="00695030"/>
    <w:rsid w:val="00695431"/>
    <w:rsid w:val="0069687A"/>
    <w:rsid w:val="00696A0A"/>
    <w:rsid w:val="006A0245"/>
    <w:rsid w:val="006A4718"/>
    <w:rsid w:val="006A6C9C"/>
    <w:rsid w:val="006B088B"/>
    <w:rsid w:val="006B1C7F"/>
    <w:rsid w:val="006C621E"/>
    <w:rsid w:val="006D1CE8"/>
    <w:rsid w:val="006D4F77"/>
    <w:rsid w:val="006E544D"/>
    <w:rsid w:val="006E5941"/>
    <w:rsid w:val="006E71CD"/>
    <w:rsid w:val="006F4016"/>
    <w:rsid w:val="006F6018"/>
    <w:rsid w:val="006F7B32"/>
    <w:rsid w:val="00700E92"/>
    <w:rsid w:val="007043CB"/>
    <w:rsid w:val="00706CE5"/>
    <w:rsid w:val="00706E2E"/>
    <w:rsid w:val="007111DB"/>
    <w:rsid w:val="00720ED8"/>
    <w:rsid w:val="00732772"/>
    <w:rsid w:val="0073390E"/>
    <w:rsid w:val="00734CF6"/>
    <w:rsid w:val="00735B3A"/>
    <w:rsid w:val="00737933"/>
    <w:rsid w:val="007405D2"/>
    <w:rsid w:val="007443E2"/>
    <w:rsid w:val="007519A6"/>
    <w:rsid w:val="00752B2D"/>
    <w:rsid w:val="00754B98"/>
    <w:rsid w:val="007552CD"/>
    <w:rsid w:val="007578CF"/>
    <w:rsid w:val="00763A99"/>
    <w:rsid w:val="007821C3"/>
    <w:rsid w:val="00782930"/>
    <w:rsid w:val="00784DE2"/>
    <w:rsid w:val="007A0E9B"/>
    <w:rsid w:val="007A3694"/>
    <w:rsid w:val="007A7F92"/>
    <w:rsid w:val="007B190F"/>
    <w:rsid w:val="007B228A"/>
    <w:rsid w:val="007B384B"/>
    <w:rsid w:val="007B47CF"/>
    <w:rsid w:val="007B7CE6"/>
    <w:rsid w:val="007D02D3"/>
    <w:rsid w:val="007D0335"/>
    <w:rsid w:val="007D3652"/>
    <w:rsid w:val="007D6851"/>
    <w:rsid w:val="007E3300"/>
    <w:rsid w:val="007E3C47"/>
    <w:rsid w:val="007E4701"/>
    <w:rsid w:val="007F0455"/>
    <w:rsid w:val="007F132B"/>
    <w:rsid w:val="0080269C"/>
    <w:rsid w:val="00803152"/>
    <w:rsid w:val="008073B2"/>
    <w:rsid w:val="008148B4"/>
    <w:rsid w:val="008152CF"/>
    <w:rsid w:val="008215B7"/>
    <w:rsid w:val="00824B84"/>
    <w:rsid w:val="00830ED8"/>
    <w:rsid w:val="00835AD6"/>
    <w:rsid w:val="00844CD8"/>
    <w:rsid w:val="008464E5"/>
    <w:rsid w:val="00850A44"/>
    <w:rsid w:val="00852D49"/>
    <w:rsid w:val="0085731E"/>
    <w:rsid w:val="00870BED"/>
    <w:rsid w:val="00882C0D"/>
    <w:rsid w:val="00883FB6"/>
    <w:rsid w:val="00890313"/>
    <w:rsid w:val="00890CA3"/>
    <w:rsid w:val="008924D4"/>
    <w:rsid w:val="008A156E"/>
    <w:rsid w:val="008A2D8F"/>
    <w:rsid w:val="008A3BAF"/>
    <w:rsid w:val="008B0925"/>
    <w:rsid w:val="008B6FAC"/>
    <w:rsid w:val="008B730B"/>
    <w:rsid w:val="008C0017"/>
    <w:rsid w:val="008C47F0"/>
    <w:rsid w:val="008D663E"/>
    <w:rsid w:val="008E1CAE"/>
    <w:rsid w:val="008F3390"/>
    <w:rsid w:val="008F4D57"/>
    <w:rsid w:val="0090664D"/>
    <w:rsid w:val="00907FA5"/>
    <w:rsid w:val="009129D0"/>
    <w:rsid w:val="00912BAC"/>
    <w:rsid w:val="0091553C"/>
    <w:rsid w:val="00915F6E"/>
    <w:rsid w:val="00922D53"/>
    <w:rsid w:val="00923DFB"/>
    <w:rsid w:val="009317A1"/>
    <w:rsid w:val="00932DD4"/>
    <w:rsid w:val="00934225"/>
    <w:rsid w:val="00935121"/>
    <w:rsid w:val="00940E79"/>
    <w:rsid w:val="00941647"/>
    <w:rsid w:val="009505AD"/>
    <w:rsid w:val="009510E8"/>
    <w:rsid w:val="009510FB"/>
    <w:rsid w:val="0096032E"/>
    <w:rsid w:val="00962FC9"/>
    <w:rsid w:val="00963266"/>
    <w:rsid w:val="00972985"/>
    <w:rsid w:val="00976D56"/>
    <w:rsid w:val="00976F42"/>
    <w:rsid w:val="00977D62"/>
    <w:rsid w:val="009816CA"/>
    <w:rsid w:val="00982B4E"/>
    <w:rsid w:val="0098476C"/>
    <w:rsid w:val="009854C4"/>
    <w:rsid w:val="009A1BDB"/>
    <w:rsid w:val="009A42F6"/>
    <w:rsid w:val="009A4FFA"/>
    <w:rsid w:val="009B1678"/>
    <w:rsid w:val="009B376F"/>
    <w:rsid w:val="009B38F1"/>
    <w:rsid w:val="009B6569"/>
    <w:rsid w:val="009B76E7"/>
    <w:rsid w:val="009C03EB"/>
    <w:rsid w:val="009C3F5D"/>
    <w:rsid w:val="009C4D2A"/>
    <w:rsid w:val="009C5CCD"/>
    <w:rsid w:val="009C6A90"/>
    <w:rsid w:val="009D3CCD"/>
    <w:rsid w:val="009D427B"/>
    <w:rsid w:val="009D6619"/>
    <w:rsid w:val="009D6C26"/>
    <w:rsid w:val="009E3296"/>
    <w:rsid w:val="009E65D8"/>
    <w:rsid w:val="009F10EA"/>
    <w:rsid w:val="009F2011"/>
    <w:rsid w:val="009F24C0"/>
    <w:rsid w:val="009F4F41"/>
    <w:rsid w:val="009F694C"/>
    <w:rsid w:val="009F7274"/>
    <w:rsid w:val="00A070FA"/>
    <w:rsid w:val="00A15392"/>
    <w:rsid w:val="00A16AED"/>
    <w:rsid w:val="00A20986"/>
    <w:rsid w:val="00A21FF9"/>
    <w:rsid w:val="00A2282F"/>
    <w:rsid w:val="00A268EF"/>
    <w:rsid w:val="00A27873"/>
    <w:rsid w:val="00A312B5"/>
    <w:rsid w:val="00A31EE0"/>
    <w:rsid w:val="00A409B6"/>
    <w:rsid w:val="00A42221"/>
    <w:rsid w:val="00A42C99"/>
    <w:rsid w:val="00A4750F"/>
    <w:rsid w:val="00A52BBD"/>
    <w:rsid w:val="00A565A5"/>
    <w:rsid w:val="00A56E2C"/>
    <w:rsid w:val="00A61DAA"/>
    <w:rsid w:val="00A63DCC"/>
    <w:rsid w:val="00A7204A"/>
    <w:rsid w:val="00A76538"/>
    <w:rsid w:val="00A779F0"/>
    <w:rsid w:val="00A80650"/>
    <w:rsid w:val="00A81B1D"/>
    <w:rsid w:val="00A8238D"/>
    <w:rsid w:val="00A967F8"/>
    <w:rsid w:val="00AA24AA"/>
    <w:rsid w:val="00AA25B5"/>
    <w:rsid w:val="00AB3548"/>
    <w:rsid w:val="00AB51C5"/>
    <w:rsid w:val="00AC3EDD"/>
    <w:rsid w:val="00AC5141"/>
    <w:rsid w:val="00AC6972"/>
    <w:rsid w:val="00AE1154"/>
    <w:rsid w:val="00AE2D41"/>
    <w:rsid w:val="00AF3E4D"/>
    <w:rsid w:val="00AF6F27"/>
    <w:rsid w:val="00B01ACE"/>
    <w:rsid w:val="00B04433"/>
    <w:rsid w:val="00B0560A"/>
    <w:rsid w:val="00B079E8"/>
    <w:rsid w:val="00B1450E"/>
    <w:rsid w:val="00B14AA3"/>
    <w:rsid w:val="00B239E5"/>
    <w:rsid w:val="00B24778"/>
    <w:rsid w:val="00B3442C"/>
    <w:rsid w:val="00B36427"/>
    <w:rsid w:val="00B4113F"/>
    <w:rsid w:val="00B417C8"/>
    <w:rsid w:val="00B41A9E"/>
    <w:rsid w:val="00B41C03"/>
    <w:rsid w:val="00B44352"/>
    <w:rsid w:val="00B56663"/>
    <w:rsid w:val="00B576E2"/>
    <w:rsid w:val="00B61686"/>
    <w:rsid w:val="00B61B25"/>
    <w:rsid w:val="00B637AA"/>
    <w:rsid w:val="00B659D3"/>
    <w:rsid w:val="00B65E64"/>
    <w:rsid w:val="00B70CD3"/>
    <w:rsid w:val="00B76A55"/>
    <w:rsid w:val="00B9162A"/>
    <w:rsid w:val="00B93330"/>
    <w:rsid w:val="00B94A90"/>
    <w:rsid w:val="00BA02CC"/>
    <w:rsid w:val="00BA54B2"/>
    <w:rsid w:val="00BB00A6"/>
    <w:rsid w:val="00BB0D96"/>
    <w:rsid w:val="00BB2371"/>
    <w:rsid w:val="00BC611F"/>
    <w:rsid w:val="00BC6D2F"/>
    <w:rsid w:val="00BC7B11"/>
    <w:rsid w:val="00BD0CE1"/>
    <w:rsid w:val="00BD1623"/>
    <w:rsid w:val="00BD259A"/>
    <w:rsid w:val="00BD2FDD"/>
    <w:rsid w:val="00BD652F"/>
    <w:rsid w:val="00BD65DF"/>
    <w:rsid w:val="00BE44C8"/>
    <w:rsid w:val="00BE450C"/>
    <w:rsid w:val="00BE5ECB"/>
    <w:rsid w:val="00BF025A"/>
    <w:rsid w:val="00BF1386"/>
    <w:rsid w:val="00BF3988"/>
    <w:rsid w:val="00BF5256"/>
    <w:rsid w:val="00C00CF9"/>
    <w:rsid w:val="00C04F63"/>
    <w:rsid w:val="00C07123"/>
    <w:rsid w:val="00C1408B"/>
    <w:rsid w:val="00C21664"/>
    <w:rsid w:val="00C25368"/>
    <w:rsid w:val="00C33AB4"/>
    <w:rsid w:val="00C3604B"/>
    <w:rsid w:val="00C369AF"/>
    <w:rsid w:val="00C40F9D"/>
    <w:rsid w:val="00C42489"/>
    <w:rsid w:val="00C430FD"/>
    <w:rsid w:val="00C61488"/>
    <w:rsid w:val="00C635EE"/>
    <w:rsid w:val="00C67B54"/>
    <w:rsid w:val="00C67B6F"/>
    <w:rsid w:val="00C71516"/>
    <w:rsid w:val="00C75EB4"/>
    <w:rsid w:val="00C76F7A"/>
    <w:rsid w:val="00C82AB8"/>
    <w:rsid w:val="00C97F8F"/>
    <w:rsid w:val="00CA0AA4"/>
    <w:rsid w:val="00CB01DC"/>
    <w:rsid w:val="00CB18D4"/>
    <w:rsid w:val="00CB5D00"/>
    <w:rsid w:val="00CC11B1"/>
    <w:rsid w:val="00CC2690"/>
    <w:rsid w:val="00CC7D46"/>
    <w:rsid w:val="00CE2228"/>
    <w:rsid w:val="00CE3549"/>
    <w:rsid w:val="00CE482D"/>
    <w:rsid w:val="00CE70E9"/>
    <w:rsid w:val="00CF6EF5"/>
    <w:rsid w:val="00CF7F4D"/>
    <w:rsid w:val="00D01C38"/>
    <w:rsid w:val="00D33F63"/>
    <w:rsid w:val="00D37878"/>
    <w:rsid w:val="00D41324"/>
    <w:rsid w:val="00D4493C"/>
    <w:rsid w:val="00D4604C"/>
    <w:rsid w:val="00D5523C"/>
    <w:rsid w:val="00D55ABF"/>
    <w:rsid w:val="00D60601"/>
    <w:rsid w:val="00D6065E"/>
    <w:rsid w:val="00D65180"/>
    <w:rsid w:val="00D7233F"/>
    <w:rsid w:val="00D734A1"/>
    <w:rsid w:val="00D7490B"/>
    <w:rsid w:val="00D75E7F"/>
    <w:rsid w:val="00D82600"/>
    <w:rsid w:val="00D82C4F"/>
    <w:rsid w:val="00D85D37"/>
    <w:rsid w:val="00D87B51"/>
    <w:rsid w:val="00D941F4"/>
    <w:rsid w:val="00D95971"/>
    <w:rsid w:val="00D978A1"/>
    <w:rsid w:val="00DA29F8"/>
    <w:rsid w:val="00DD3B41"/>
    <w:rsid w:val="00DD3BA5"/>
    <w:rsid w:val="00DE0C18"/>
    <w:rsid w:val="00DE1FA7"/>
    <w:rsid w:val="00DE3F1B"/>
    <w:rsid w:val="00DE5F07"/>
    <w:rsid w:val="00DE62D9"/>
    <w:rsid w:val="00DF0AE6"/>
    <w:rsid w:val="00DF1D73"/>
    <w:rsid w:val="00DF464B"/>
    <w:rsid w:val="00DF5A99"/>
    <w:rsid w:val="00E009DD"/>
    <w:rsid w:val="00E03840"/>
    <w:rsid w:val="00E04130"/>
    <w:rsid w:val="00E06486"/>
    <w:rsid w:val="00E07338"/>
    <w:rsid w:val="00E11892"/>
    <w:rsid w:val="00E218F8"/>
    <w:rsid w:val="00E34F37"/>
    <w:rsid w:val="00E44E54"/>
    <w:rsid w:val="00E5658D"/>
    <w:rsid w:val="00E56759"/>
    <w:rsid w:val="00E60543"/>
    <w:rsid w:val="00E654F7"/>
    <w:rsid w:val="00E67AB7"/>
    <w:rsid w:val="00E70BB8"/>
    <w:rsid w:val="00E71A63"/>
    <w:rsid w:val="00E727A4"/>
    <w:rsid w:val="00E75083"/>
    <w:rsid w:val="00E76041"/>
    <w:rsid w:val="00E81F69"/>
    <w:rsid w:val="00E87916"/>
    <w:rsid w:val="00E908E7"/>
    <w:rsid w:val="00E9130E"/>
    <w:rsid w:val="00E95383"/>
    <w:rsid w:val="00EA05AE"/>
    <w:rsid w:val="00EA2C3C"/>
    <w:rsid w:val="00EA3062"/>
    <w:rsid w:val="00EB6FD3"/>
    <w:rsid w:val="00EC386D"/>
    <w:rsid w:val="00EC519B"/>
    <w:rsid w:val="00EE49D0"/>
    <w:rsid w:val="00EF08C1"/>
    <w:rsid w:val="00EF573E"/>
    <w:rsid w:val="00EF75FD"/>
    <w:rsid w:val="00F051E7"/>
    <w:rsid w:val="00F1074F"/>
    <w:rsid w:val="00F155D7"/>
    <w:rsid w:val="00F166D4"/>
    <w:rsid w:val="00F16CA1"/>
    <w:rsid w:val="00F20991"/>
    <w:rsid w:val="00F24FF1"/>
    <w:rsid w:val="00F35BDD"/>
    <w:rsid w:val="00F45027"/>
    <w:rsid w:val="00F45D0D"/>
    <w:rsid w:val="00F46EF4"/>
    <w:rsid w:val="00F51EBC"/>
    <w:rsid w:val="00F6062A"/>
    <w:rsid w:val="00F67F69"/>
    <w:rsid w:val="00F704CA"/>
    <w:rsid w:val="00F774CC"/>
    <w:rsid w:val="00F80E45"/>
    <w:rsid w:val="00F84996"/>
    <w:rsid w:val="00F91523"/>
    <w:rsid w:val="00F94BBC"/>
    <w:rsid w:val="00FA481C"/>
    <w:rsid w:val="00FB3011"/>
    <w:rsid w:val="00FB52F8"/>
    <w:rsid w:val="00FC193E"/>
    <w:rsid w:val="00FC3907"/>
    <w:rsid w:val="00FD0B14"/>
    <w:rsid w:val="00FD5A92"/>
    <w:rsid w:val="00FD60A2"/>
    <w:rsid w:val="00FD6D70"/>
    <w:rsid w:val="00FF1B9E"/>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340075A"/>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CE2228"/>
    <w:rPr>
      <w:color w:val="0000FF"/>
      <w:u w:val="single"/>
    </w:rPr>
  </w:style>
  <w:style w:type="character" w:styleId="Hyperlink">
    <w:name w:val="Hyperlink"/>
    <w:basedOn w:val="DefaultParagraphFont"/>
    <w:uiPriority w:val="99"/>
    <w:unhideWhenUsed/>
    <w:rsid w:val="008924D4"/>
    <w:rPr>
      <w:color w:val="0563C1" w:themeColor="hyperlink"/>
      <w:u w:val="single"/>
    </w:rPr>
  </w:style>
  <w:style w:type="paragraph" w:styleId="Revision">
    <w:name w:val="Revision"/>
    <w:hidden/>
    <w:uiPriority w:val="99"/>
    <w:semiHidden/>
    <w:rsid w:val="002D5235"/>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028690">
      <w:bodyDiv w:val="1"/>
      <w:marLeft w:val="0"/>
      <w:marRight w:val="0"/>
      <w:marTop w:val="0"/>
      <w:marBottom w:val="0"/>
      <w:divBdr>
        <w:top w:val="none" w:sz="0" w:space="0" w:color="auto"/>
        <w:left w:val="none" w:sz="0" w:space="0" w:color="auto"/>
        <w:bottom w:val="none" w:sz="0" w:space="0" w:color="auto"/>
        <w:right w:val="none" w:sz="0" w:space="0" w:color="auto"/>
      </w:divBdr>
    </w:div>
    <w:div w:id="813445886">
      <w:bodyDiv w:val="1"/>
      <w:marLeft w:val="0"/>
      <w:marRight w:val="0"/>
      <w:marTop w:val="0"/>
      <w:marBottom w:val="0"/>
      <w:divBdr>
        <w:top w:val="none" w:sz="0" w:space="0" w:color="auto"/>
        <w:left w:val="none" w:sz="0" w:space="0" w:color="auto"/>
        <w:bottom w:val="none" w:sz="0" w:space="0" w:color="auto"/>
        <w:right w:val="none" w:sz="0" w:space="0" w:color="auto"/>
      </w:divBdr>
    </w:div>
    <w:div w:id="837310495">
      <w:bodyDiv w:val="1"/>
      <w:marLeft w:val="0"/>
      <w:marRight w:val="0"/>
      <w:marTop w:val="0"/>
      <w:marBottom w:val="0"/>
      <w:divBdr>
        <w:top w:val="none" w:sz="0" w:space="0" w:color="auto"/>
        <w:left w:val="none" w:sz="0" w:space="0" w:color="auto"/>
        <w:bottom w:val="none" w:sz="0" w:space="0" w:color="auto"/>
        <w:right w:val="none" w:sz="0" w:space="0" w:color="auto"/>
      </w:divBdr>
    </w:div>
    <w:div w:id="1651323437">
      <w:bodyDiv w:val="1"/>
      <w:marLeft w:val="0"/>
      <w:marRight w:val="0"/>
      <w:marTop w:val="0"/>
      <w:marBottom w:val="0"/>
      <w:divBdr>
        <w:top w:val="none" w:sz="0" w:space="0" w:color="auto"/>
        <w:left w:val="none" w:sz="0" w:space="0" w:color="auto"/>
        <w:bottom w:val="none" w:sz="0" w:space="0" w:color="auto"/>
        <w:right w:val="none" w:sz="0" w:space="0" w:color="auto"/>
      </w:divBdr>
    </w:div>
    <w:div w:id="168115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policy.osba.org/orsredir.asp?ors=ors-339" TargetMode="External"/><Relationship Id="rId26" Type="http://schemas.openxmlformats.org/officeDocument/2006/relationships/hyperlink" Target="http://policy.osba.org/orsredir.asp?ors=oar-581" TargetMode="External"/><Relationship Id="rId3" Type="http://schemas.openxmlformats.org/officeDocument/2006/relationships/styles" Target="styles.xml"/><Relationship Id="rId21" Type="http://schemas.openxmlformats.org/officeDocument/2006/relationships/hyperlink" Target="http://policy.osba.org/orsredir.asp?ors=ors-339"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9" TargetMode="External"/><Relationship Id="rId25" Type="http://schemas.openxmlformats.org/officeDocument/2006/relationships/hyperlink" Target="http://policy.osba.org/orsredir.asp?ors=oar-58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olicy.osba.org/orsredir.asp?ors=ors-339" TargetMode="External"/><Relationship Id="rId20" Type="http://schemas.openxmlformats.org/officeDocument/2006/relationships/hyperlink" Target="http://policy.osba.org/orsredir.asp?ors=ors-339" TargetMode="External"/><Relationship Id="rId29" Type="http://schemas.openxmlformats.org/officeDocument/2006/relationships/hyperlink" Target="http://policy.osba.org/orsredir.asp?ors=oar-5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ar-581" TargetMode="External"/><Relationship Id="rId32" Type="http://schemas.openxmlformats.org/officeDocument/2006/relationships/hyperlink" Target="http://policy.osba.org/orsredir.asp?ors=oar-581" TargetMode="External"/><Relationship Id="rId5" Type="http://schemas.openxmlformats.org/officeDocument/2006/relationships/webSettings" Target="webSettings.xml"/><Relationship Id="rId15" Type="http://schemas.openxmlformats.org/officeDocument/2006/relationships/hyperlink" Target="http://policy.osba.org/orsredir.asp?ors=ors-339" TargetMode="External"/><Relationship Id="rId23" Type="http://schemas.openxmlformats.org/officeDocument/2006/relationships/hyperlink" Target="http://policy.osba.org/orsredir.asp?ors=oar-581" TargetMode="External"/><Relationship Id="rId28" Type="http://schemas.openxmlformats.org/officeDocument/2006/relationships/hyperlink" Target="http://policy.osba.org/orsredir.asp?ors=oar-581" TargetMode="External"/><Relationship Id="rId10" Type="http://schemas.openxmlformats.org/officeDocument/2006/relationships/footer" Target="footer1.xml"/><Relationship Id="rId19" Type="http://schemas.openxmlformats.org/officeDocument/2006/relationships/hyperlink" Target="http://policy.osba.org/orsredir.asp?ors=ors-339" TargetMode="External"/><Relationship Id="rId31" Type="http://schemas.openxmlformats.org/officeDocument/2006/relationships/hyperlink" Target="http://policy.osba.org/orsredir.asp?ors=oar-58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61" TargetMode="External"/><Relationship Id="rId22" Type="http://schemas.openxmlformats.org/officeDocument/2006/relationships/hyperlink" Target="http://policy.osba.org/orsredir.asp?ors=ors-339" TargetMode="External"/><Relationship Id="rId27" Type="http://schemas.openxmlformats.org/officeDocument/2006/relationships/hyperlink" Target="http://policy.osba.org/orsredir.asp?ors=oar-581" TargetMode="External"/><Relationship Id="rId30" Type="http://schemas.openxmlformats.org/officeDocument/2006/relationships/hyperlink" Target="http://policy.osba.org/orsredir.asp?ors=oar-581"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66612-2997-491A-B7AA-84973C85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JGAB - Use of Restraint or Seclusion**</vt:lpstr>
    </vt:vector>
  </TitlesOfParts>
  <Company>OSBA</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JGAB - Use of Restraint or Seclusion**</dc:title>
  <dc:subject>Hermiston Board Policy</dc:subject>
  <dc:creator>Oregon School Boards Association</dc:creator>
  <cp:keywords/>
  <dc:description/>
  <cp:lastModifiedBy>Cerda-Diaz, Rosa</cp:lastModifiedBy>
  <cp:revision>4</cp:revision>
  <dcterms:created xsi:type="dcterms:W3CDTF">2024-06-05T16:52:00Z</dcterms:created>
  <dcterms:modified xsi:type="dcterms:W3CDTF">2024-06-10T23:02:00Z</dcterms:modified>
</cp:coreProperties>
</file>